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F396E" w14:textId="77777777" w:rsidR="00F01FD5" w:rsidRPr="00F01FD5" w:rsidRDefault="00F01FD5">
      <w:pPr>
        <w:spacing w:before="99" w:line="440" w:lineRule="exact"/>
        <w:ind w:left="3285"/>
        <w:rPr>
          <w:rFonts w:ascii="Calibri" w:hAnsi="Calibri" w:cs="Calibri"/>
          <w:sz w:val="22"/>
          <w:szCs w:val="22"/>
        </w:rPr>
      </w:pPr>
      <w:r w:rsidRPr="00F01FD5">
        <w:rPr>
          <w:rFonts w:ascii="Calibri" w:hAnsi="Calibri" w:cs="Calibri"/>
          <w:sz w:val="22"/>
          <w:szCs w:val="22"/>
        </w:rPr>
        <w:t>Ubaid Huber</w:t>
      </w:r>
    </w:p>
    <w:p w14:paraId="3380A1EB" w14:textId="10D68DEB" w:rsidR="007C79E5" w:rsidRPr="00F01FD5" w:rsidRDefault="00F01FD5">
      <w:pPr>
        <w:spacing w:before="99" w:line="440" w:lineRule="exact"/>
        <w:ind w:left="3285"/>
        <w:rPr>
          <w:sz w:val="40"/>
          <w:szCs w:val="40"/>
        </w:rPr>
      </w:pPr>
      <w:r w:rsidRPr="00F01FD5">
        <w:rPr>
          <w:spacing w:val="-1"/>
          <w:position w:val="-1"/>
          <w:sz w:val="40"/>
          <w:szCs w:val="40"/>
        </w:rPr>
        <w:t>A</w:t>
      </w:r>
      <w:r w:rsidRPr="00F01FD5">
        <w:rPr>
          <w:position w:val="-1"/>
          <w:sz w:val="40"/>
          <w:szCs w:val="40"/>
        </w:rPr>
        <w:t>d</w:t>
      </w:r>
      <w:r w:rsidRPr="00F01FD5">
        <w:rPr>
          <w:spacing w:val="-4"/>
          <w:position w:val="-1"/>
          <w:sz w:val="40"/>
          <w:szCs w:val="40"/>
        </w:rPr>
        <w:t>m</w:t>
      </w:r>
      <w:r w:rsidRPr="00F01FD5">
        <w:rPr>
          <w:position w:val="-1"/>
          <w:sz w:val="40"/>
          <w:szCs w:val="40"/>
        </w:rPr>
        <w:t>in</w:t>
      </w:r>
      <w:r w:rsidRPr="00F01FD5">
        <w:rPr>
          <w:spacing w:val="-3"/>
          <w:position w:val="-1"/>
          <w:sz w:val="40"/>
          <w:szCs w:val="40"/>
        </w:rPr>
        <w:t>i</w:t>
      </w:r>
      <w:r w:rsidRPr="00F01FD5">
        <w:rPr>
          <w:position w:val="-1"/>
          <w:sz w:val="40"/>
          <w:szCs w:val="40"/>
        </w:rPr>
        <w:t>s</w:t>
      </w:r>
      <w:r w:rsidRPr="00F01FD5">
        <w:rPr>
          <w:spacing w:val="-3"/>
          <w:position w:val="-1"/>
          <w:sz w:val="40"/>
          <w:szCs w:val="40"/>
        </w:rPr>
        <w:t>t</w:t>
      </w:r>
      <w:r w:rsidRPr="00F01FD5">
        <w:rPr>
          <w:position w:val="-1"/>
          <w:sz w:val="40"/>
          <w:szCs w:val="40"/>
        </w:rPr>
        <w:t>rat</w:t>
      </w:r>
      <w:r w:rsidRPr="00F01FD5">
        <w:rPr>
          <w:spacing w:val="-4"/>
          <w:position w:val="-1"/>
          <w:sz w:val="40"/>
          <w:szCs w:val="40"/>
        </w:rPr>
        <w:t>i</w:t>
      </w:r>
      <w:r w:rsidRPr="00F01FD5">
        <w:rPr>
          <w:position w:val="-1"/>
          <w:sz w:val="40"/>
          <w:szCs w:val="40"/>
        </w:rPr>
        <w:t>ve</w:t>
      </w:r>
      <w:r w:rsidRPr="00F01FD5">
        <w:rPr>
          <w:spacing w:val="-4"/>
          <w:position w:val="-1"/>
          <w:sz w:val="40"/>
          <w:szCs w:val="40"/>
        </w:rPr>
        <w:t xml:space="preserve"> </w:t>
      </w:r>
      <w:r w:rsidRPr="00F01FD5">
        <w:rPr>
          <w:spacing w:val="-2"/>
          <w:position w:val="-1"/>
          <w:sz w:val="40"/>
          <w:szCs w:val="40"/>
        </w:rPr>
        <w:t>a</w:t>
      </w:r>
      <w:r w:rsidRPr="00F01FD5">
        <w:rPr>
          <w:position w:val="-1"/>
          <w:sz w:val="40"/>
          <w:szCs w:val="40"/>
        </w:rPr>
        <w:t>ss</w:t>
      </w:r>
      <w:r w:rsidRPr="00F01FD5">
        <w:rPr>
          <w:spacing w:val="-3"/>
          <w:position w:val="-1"/>
          <w:sz w:val="40"/>
          <w:szCs w:val="40"/>
        </w:rPr>
        <w:t>i</w:t>
      </w:r>
      <w:r w:rsidRPr="00F01FD5">
        <w:rPr>
          <w:position w:val="-1"/>
          <w:sz w:val="40"/>
          <w:szCs w:val="40"/>
        </w:rPr>
        <w:t>st</w:t>
      </w:r>
      <w:r w:rsidRPr="00F01FD5">
        <w:rPr>
          <w:spacing w:val="-4"/>
          <w:position w:val="-1"/>
          <w:sz w:val="40"/>
          <w:szCs w:val="40"/>
        </w:rPr>
        <w:t>a</w:t>
      </w:r>
      <w:r w:rsidRPr="00F01FD5">
        <w:rPr>
          <w:position w:val="-1"/>
          <w:sz w:val="40"/>
          <w:szCs w:val="40"/>
        </w:rPr>
        <w:t>nt</w:t>
      </w:r>
      <w:r w:rsidRPr="00F01FD5">
        <w:rPr>
          <w:spacing w:val="-4"/>
          <w:position w:val="-1"/>
          <w:sz w:val="40"/>
          <w:szCs w:val="40"/>
        </w:rPr>
        <w:t xml:space="preserve"> </w:t>
      </w:r>
      <w:r w:rsidRPr="00F01FD5">
        <w:rPr>
          <w:spacing w:val="-2"/>
          <w:position w:val="-1"/>
          <w:sz w:val="40"/>
          <w:szCs w:val="40"/>
        </w:rPr>
        <w:t>r</w:t>
      </w:r>
      <w:r w:rsidRPr="00F01FD5">
        <w:rPr>
          <w:position w:val="-1"/>
          <w:sz w:val="40"/>
          <w:szCs w:val="40"/>
        </w:rPr>
        <w:t>e</w:t>
      </w:r>
      <w:r w:rsidRPr="00F01FD5">
        <w:rPr>
          <w:spacing w:val="-3"/>
          <w:position w:val="-1"/>
          <w:sz w:val="40"/>
          <w:szCs w:val="40"/>
        </w:rPr>
        <w:t>s</w:t>
      </w:r>
      <w:r w:rsidRPr="00F01FD5">
        <w:rPr>
          <w:position w:val="-1"/>
          <w:sz w:val="40"/>
          <w:szCs w:val="40"/>
        </w:rPr>
        <w:t>u</w:t>
      </w:r>
      <w:r w:rsidRPr="00F01FD5">
        <w:rPr>
          <w:spacing w:val="-6"/>
          <w:position w:val="-1"/>
          <w:sz w:val="40"/>
          <w:szCs w:val="40"/>
        </w:rPr>
        <w:t>m</w:t>
      </w:r>
      <w:r w:rsidRPr="00F01FD5">
        <w:rPr>
          <w:position w:val="-1"/>
          <w:sz w:val="40"/>
          <w:szCs w:val="40"/>
        </w:rPr>
        <w:t>e</w:t>
      </w:r>
    </w:p>
    <w:p w14:paraId="68D07ED9" w14:textId="77777777" w:rsidR="007C79E5" w:rsidRPr="00F01FD5" w:rsidRDefault="007C79E5">
      <w:pPr>
        <w:spacing w:before="7" w:line="220" w:lineRule="exact"/>
        <w:rPr>
          <w:sz w:val="22"/>
          <w:szCs w:val="22"/>
        </w:rPr>
        <w:sectPr w:rsidR="007C79E5" w:rsidRPr="00F01FD5">
          <w:pgSz w:w="11920" w:h="16840"/>
          <w:pgMar w:top="820" w:right="880" w:bottom="280" w:left="640" w:header="720" w:footer="720" w:gutter="0"/>
          <w:cols w:space="720"/>
        </w:sectPr>
      </w:pPr>
    </w:p>
    <w:p w14:paraId="219F4830" w14:textId="77777777" w:rsidR="007C79E5" w:rsidRPr="00F01FD5" w:rsidRDefault="00F01FD5">
      <w:pPr>
        <w:spacing w:before="88" w:line="544" w:lineRule="auto"/>
        <w:ind w:left="104" w:right="-34"/>
      </w:pPr>
      <w:r w:rsidRPr="00F01FD5">
        <w:rPr>
          <w:spacing w:val="7"/>
        </w:rPr>
        <w:t>K</w:t>
      </w:r>
      <w:r w:rsidRPr="00F01FD5">
        <w:rPr>
          <w:spacing w:val="10"/>
        </w:rPr>
        <w:t>N</w:t>
      </w:r>
      <w:r w:rsidRPr="00F01FD5">
        <w:rPr>
          <w:spacing w:val="7"/>
        </w:rPr>
        <w:t>O</w:t>
      </w:r>
      <w:r w:rsidRPr="00F01FD5">
        <w:rPr>
          <w:spacing w:val="11"/>
        </w:rPr>
        <w:t>W</w:t>
      </w:r>
      <w:r w:rsidRPr="00F01FD5">
        <w:rPr>
          <w:spacing w:val="5"/>
        </w:rPr>
        <w:t>L</w:t>
      </w:r>
      <w:r w:rsidRPr="00F01FD5">
        <w:rPr>
          <w:spacing w:val="10"/>
        </w:rPr>
        <w:t>E</w:t>
      </w:r>
      <w:r w:rsidRPr="00F01FD5">
        <w:rPr>
          <w:spacing w:val="7"/>
        </w:rPr>
        <w:t>DG</w:t>
      </w:r>
      <w:r w:rsidRPr="00F01FD5">
        <w:t>E</w:t>
      </w:r>
      <w:r w:rsidRPr="00F01FD5">
        <w:rPr>
          <w:spacing w:val="7"/>
        </w:rPr>
        <w:t xml:space="preserve"> </w:t>
      </w:r>
      <w:r w:rsidRPr="00F01FD5">
        <w:rPr>
          <w:spacing w:val="10"/>
        </w:rPr>
        <w:t>OF</w:t>
      </w:r>
      <w:r w:rsidRPr="00F01FD5">
        <w:rPr>
          <w:spacing w:val="7"/>
        </w:rPr>
        <w:t xml:space="preserve"> </w:t>
      </w:r>
      <w:r w:rsidRPr="00F01FD5">
        <w:rPr>
          <w:i/>
          <w:spacing w:val="5"/>
        </w:rPr>
        <w:t>D</w:t>
      </w:r>
      <w:r w:rsidRPr="00F01FD5">
        <w:rPr>
          <w:i/>
          <w:spacing w:val="4"/>
        </w:rPr>
        <w:t>i</w:t>
      </w:r>
      <w:r w:rsidRPr="00F01FD5">
        <w:rPr>
          <w:i/>
          <w:spacing w:val="6"/>
        </w:rPr>
        <w:t>a</w:t>
      </w:r>
      <w:r w:rsidRPr="00F01FD5">
        <w:rPr>
          <w:i/>
          <w:spacing w:val="4"/>
        </w:rPr>
        <w:t>r</w:t>
      </w:r>
      <w:r w:rsidRPr="00F01FD5">
        <w:rPr>
          <w:i/>
        </w:rPr>
        <w:t>y</w:t>
      </w:r>
      <w:r w:rsidRPr="00F01FD5">
        <w:rPr>
          <w:i/>
          <w:spacing w:val="10"/>
        </w:rPr>
        <w:t xml:space="preserve"> </w:t>
      </w:r>
      <w:r w:rsidRPr="00F01FD5">
        <w:rPr>
          <w:i/>
          <w:spacing w:val="5"/>
        </w:rPr>
        <w:t>m</w:t>
      </w:r>
      <w:r w:rsidRPr="00F01FD5">
        <w:rPr>
          <w:i/>
          <w:spacing w:val="6"/>
        </w:rPr>
        <w:t>anag</w:t>
      </w:r>
      <w:r w:rsidRPr="00F01FD5">
        <w:rPr>
          <w:i/>
          <w:spacing w:val="5"/>
        </w:rPr>
        <w:t>eme</w:t>
      </w:r>
      <w:r w:rsidRPr="00F01FD5">
        <w:rPr>
          <w:i/>
          <w:spacing w:val="6"/>
        </w:rPr>
        <w:t>n</w:t>
      </w:r>
      <w:r w:rsidRPr="00F01FD5">
        <w:rPr>
          <w:i/>
        </w:rPr>
        <w:t xml:space="preserve">t </w:t>
      </w:r>
      <w:r w:rsidRPr="00F01FD5">
        <w:rPr>
          <w:i/>
          <w:spacing w:val="5"/>
        </w:rPr>
        <w:t>A</w:t>
      </w:r>
      <w:r w:rsidRPr="00F01FD5">
        <w:rPr>
          <w:i/>
          <w:spacing w:val="6"/>
        </w:rPr>
        <w:t>d</w:t>
      </w:r>
      <w:r w:rsidRPr="00F01FD5">
        <w:rPr>
          <w:i/>
          <w:spacing w:val="5"/>
        </w:rPr>
        <w:t>m</w:t>
      </w:r>
      <w:r w:rsidRPr="00F01FD5">
        <w:rPr>
          <w:i/>
          <w:spacing w:val="4"/>
        </w:rPr>
        <w:t>i</w:t>
      </w:r>
      <w:r w:rsidRPr="00F01FD5">
        <w:rPr>
          <w:i/>
          <w:spacing w:val="6"/>
        </w:rPr>
        <w:t>n</w:t>
      </w:r>
      <w:r w:rsidRPr="00F01FD5">
        <w:rPr>
          <w:i/>
          <w:spacing w:val="4"/>
        </w:rPr>
        <w:t>is</w:t>
      </w:r>
      <w:r w:rsidRPr="00F01FD5">
        <w:rPr>
          <w:i/>
          <w:spacing w:val="7"/>
        </w:rPr>
        <w:t>t</w:t>
      </w:r>
      <w:r w:rsidRPr="00F01FD5">
        <w:rPr>
          <w:i/>
          <w:spacing w:val="4"/>
        </w:rPr>
        <w:t>r</w:t>
      </w:r>
      <w:r w:rsidRPr="00F01FD5">
        <w:rPr>
          <w:i/>
          <w:spacing w:val="6"/>
        </w:rPr>
        <w:t>a</w:t>
      </w:r>
      <w:r w:rsidRPr="00F01FD5">
        <w:rPr>
          <w:i/>
          <w:spacing w:val="4"/>
        </w:rPr>
        <w:t>ti</w:t>
      </w:r>
      <w:r w:rsidRPr="00F01FD5">
        <w:rPr>
          <w:i/>
          <w:spacing w:val="5"/>
        </w:rPr>
        <w:t>v</w:t>
      </w:r>
      <w:r w:rsidRPr="00F01FD5">
        <w:rPr>
          <w:i/>
        </w:rPr>
        <w:t>e</w:t>
      </w:r>
      <w:r w:rsidRPr="00F01FD5">
        <w:rPr>
          <w:i/>
          <w:spacing w:val="-2"/>
        </w:rPr>
        <w:t xml:space="preserve"> </w:t>
      </w:r>
      <w:r w:rsidRPr="00F01FD5">
        <w:rPr>
          <w:i/>
          <w:spacing w:val="6"/>
        </w:rPr>
        <w:t>p</w:t>
      </w:r>
      <w:r w:rsidRPr="00F01FD5">
        <w:rPr>
          <w:i/>
          <w:spacing w:val="4"/>
        </w:rPr>
        <w:t>r</w:t>
      </w:r>
      <w:r w:rsidRPr="00F01FD5">
        <w:rPr>
          <w:i/>
          <w:spacing w:val="6"/>
        </w:rPr>
        <w:t>o</w:t>
      </w:r>
      <w:r w:rsidRPr="00F01FD5">
        <w:rPr>
          <w:i/>
          <w:spacing w:val="5"/>
        </w:rPr>
        <w:t>ce</w:t>
      </w:r>
      <w:r w:rsidRPr="00F01FD5">
        <w:rPr>
          <w:i/>
          <w:spacing w:val="6"/>
        </w:rPr>
        <w:t>du</w:t>
      </w:r>
      <w:r w:rsidRPr="00F01FD5">
        <w:rPr>
          <w:i/>
          <w:spacing w:val="4"/>
        </w:rPr>
        <w:t>r</w:t>
      </w:r>
      <w:r w:rsidRPr="00F01FD5">
        <w:rPr>
          <w:i/>
          <w:spacing w:val="7"/>
        </w:rPr>
        <w:t>e</w:t>
      </w:r>
      <w:r w:rsidRPr="00F01FD5">
        <w:rPr>
          <w:i/>
        </w:rPr>
        <w:t xml:space="preserve">s </w:t>
      </w:r>
      <w:r w:rsidRPr="00F01FD5">
        <w:rPr>
          <w:i/>
          <w:spacing w:val="5"/>
        </w:rPr>
        <w:t>P</w:t>
      </w:r>
      <w:r w:rsidRPr="00F01FD5">
        <w:rPr>
          <w:i/>
          <w:spacing w:val="4"/>
        </w:rPr>
        <w:t>r</w:t>
      </w:r>
      <w:r w:rsidRPr="00F01FD5">
        <w:rPr>
          <w:i/>
          <w:spacing w:val="6"/>
        </w:rPr>
        <w:t>o</w:t>
      </w:r>
      <w:r w:rsidRPr="00F01FD5">
        <w:rPr>
          <w:i/>
          <w:spacing w:val="5"/>
        </w:rPr>
        <w:t>ce</w:t>
      </w:r>
      <w:r w:rsidRPr="00F01FD5">
        <w:rPr>
          <w:i/>
          <w:spacing w:val="4"/>
        </w:rPr>
        <w:t>s</w:t>
      </w:r>
      <w:r w:rsidRPr="00F01FD5">
        <w:rPr>
          <w:i/>
          <w:spacing w:val="6"/>
        </w:rPr>
        <w:t>s</w:t>
      </w:r>
      <w:r w:rsidRPr="00F01FD5">
        <w:rPr>
          <w:i/>
          <w:spacing w:val="4"/>
        </w:rPr>
        <w:t>i</w:t>
      </w:r>
      <w:r w:rsidRPr="00F01FD5">
        <w:rPr>
          <w:i/>
          <w:spacing w:val="6"/>
        </w:rPr>
        <w:t>n</w:t>
      </w:r>
      <w:r w:rsidRPr="00F01FD5">
        <w:rPr>
          <w:i/>
        </w:rPr>
        <w:t>g</w:t>
      </w:r>
      <w:r w:rsidRPr="00F01FD5">
        <w:rPr>
          <w:i/>
          <w:spacing w:val="2"/>
        </w:rPr>
        <w:t xml:space="preserve"> </w:t>
      </w:r>
      <w:r w:rsidRPr="00F01FD5">
        <w:rPr>
          <w:i/>
          <w:spacing w:val="4"/>
        </w:rPr>
        <w:t>i</w:t>
      </w:r>
      <w:r w:rsidRPr="00F01FD5">
        <w:rPr>
          <w:i/>
          <w:spacing w:val="6"/>
        </w:rPr>
        <w:t>n</w:t>
      </w:r>
      <w:r w:rsidRPr="00F01FD5">
        <w:rPr>
          <w:i/>
          <w:spacing w:val="4"/>
        </w:rPr>
        <w:t>f</w:t>
      </w:r>
      <w:r w:rsidRPr="00F01FD5">
        <w:rPr>
          <w:i/>
          <w:spacing w:val="6"/>
        </w:rPr>
        <w:t>o</w:t>
      </w:r>
      <w:r w:rsidRPr="00F01FD5">
        <w:rPr>
          <w:i/>
          <w:spacing w:val="4"/>
        </w:rPr>
        <w:t>r</w:t>
      </w:r>
      <w:r w:rsidRPr="00F01FD5">
        <w:rPr>
          <w:i/>
          <w:spacing w:val="5"/>
        </w:rPr>
        <w:t>m</w:t>
      </w:r>
      <w:r w:rsidRPr="00F01FD5">
        <w:rPr>
          <w:i/>
          <w:spacing w:val="6"/>
        </w:rPr>
        <w:t>a</w:t>
      </w:r>
      <w:r w:rsidRPr="00F01FD5">
        <w:rPr>
          <w:i/>
          <w:spacing w:val="4"/>
        </w:rPr>
        <w:t>ti</w:t>
      </w:r>
      <w:r w:rsidRPr="00F01FD5">
        <w:rPr>
          <w:i/>
          <w:spacing w:val="6"/>
        </w:rPr>
        <w:t>o</w:t>
      </w:r>
      <w:r w:rsidRPr="00F01FD5">
        <w:rPr>
          <w:i/>
        </w:rPr>
        <w:t xml:space="preserve">n </w:t>
      </w:r>
      <w:r w:rsidRPr="00F01FD5">
        <w:rPr>
          <w:i/>
          <w:spacing w:val="4"/>
        </w:rPr>
        <w:t>Cr</w:t>
      </w:r>
      <w:r w:rsidRPr="00F01FD5">
        <w:rPr>
          <w:i/>
          <w:spacing w:val="5"/>
        </w:rPr>
        <w:t>e</w:t>
      </w:r>
      <w:r w:rsidRPr="00F01FD5">
        <w:rPr>
          <w:i/>
          <w:spacing w:val="6"/>
        </w:rPr>
        <w:t>a</w:t>
      </w:r>
      <w:r w:rsidRPr="00F01FD5">
        <w:rPr>
          <w:i/>
          <w:spacing w:val="4"/>
        </w:rPr>
        <w:t>ti</w:t>
      </w:r>
      <w:r w:rsidRPr="00F01FD5">
        <w:rPr>
          <w:i/>
          <w:spacing w:val="6"/>
        </w:rPr>
        <w:t>n</w:t>
      </w:r>
      <w:r w:rsidRPr="00F01FD5">
        <w:rPr>
          <w:i/>
        </w:rPr>
        <w:t>g</w:t>
      </w:r>
      <w:r w:rsidRPr="00F01FD5">
        <w:rPr>
          <w:i/>
          <w:spacing w:val="4"/>
        </w:rPr>
        <w:t xml:space="preserve"> s</w:t>
      </w:r>
      <w:r w:rsidRPr="00F01FD5">
        <w:rPr>
          <w:i/>
          <w:spacing w:val="8"/>
        </w:rPr>
        <w:t>p</w:t>
      </w:r>
      <w:r w:rsidRPr="00F01FD5">
        <w:rPr>
          <w:i/>
          <w:spacing w:val="4"/>
        </w:rPr>
        <w:t>r</w:t>
      </w:r>
      <w:r w:rsidRPr="00F01FD5">
        <w:rPr>
          <w:i/>
          <w:spacing w:val="5"/>
        </w:rPr>
        <w:t>e</w:t>
      </w:r>
      <w:r w:rsidRPr="00F01FD5">
        <w:rPr>
          <w:i/>
          <w:spacing w:val="6"/>
        </w:rPr>
        <w:t>ad</w:t>
      </w:r>
      <w:r w:rsidRPr="00F01FD5">
        <w:rPr>
          <w:i/>
          <w:spacing w:val="4"/>
        </w:rPr>
        <w:t>s</w:t>
      </w:r>
      <w:r w:rsidRPr="00F01FD5">
        <w:rPr>
          <w:i/>
          <w:spacing w:val="6"/>
        </w:rPr>
        <w:t>h</w:t>
      </w:r>
      <w:r w:rsidRPr="00F01FD5">
        <w:rPr>
          <w:i/>
          <w:spacing w:val="5"/>
        </w:rPr>
        <w:t>ee</w:t>
      </w:r>
      <w:r w:rsidRPr="00F01FD5">
        <w:rPr>
          <w:i/>
          <w:spacing w:val="4"/>
        </w:rPr>
        <w:t>t</w:t>
      </w:r>
      <w:r w:rsidRPr="00F01FD5">
        <w:rPr>
          <w:i/>
        </w:rPr>
        <w:t>s</w:t>
      </w:r>
    </w:p>
    <w:p w14:paraId="76A12EDA" w14:textId="77777777" w:rsidR="007C79E5" w:rsidRPr="00F01FD5" w:rsidRDefault="00F01FD5">
      <w:pPr>
        <w:spacing w:before="19"/>
        <w:ind w:left="104"/>
      </w:pPr>
      <w:r w:rsidRPr="00F01FD5">
        <w:rPr>
          <w:i/>
          <w:spacing w:val="4"/>
        </w:rPr>
        <w:t>M</w:t>
      </w:r>
      <w:r w:rsidRPr="00F01FD5">
        <w:rPr>
          <w:i/>
          <w:spacing w:val="6"/>
        </w:rPr>
        <w:t>u</w:t>
      </w:r>
      <w:r w:rsidRPr="00F01FD5">
        <w:rPr>
          <w:i/>
          <w:spacing w:val="4"/>
        </w:rPr>
        <w:t>ltit</w:t>
      </w:r>
      <w:r w:rsidRPr="00F01FD5">
        <w:rPr>
          <w:i/>
          <w:spacing w:val="6"/>
        </w:rPr>
        <w:t>as</w:t>
      </w:r>
      <w:r w:rsidRPr="00F01FD5">
        <w:rPr>
          <w:i/>
          <w:spacing w:val="5"/>
        </w:rPr>
        <w:t>k</w:t>
      </w:r>
      <w:r w:rsidRPr="00F01FD5">
        <w:rPr>
          <w:i/>
          <w:spacing w:val="4"/>
        </w:rPr>
        <w:t>i</w:t>
      </w:r>
      <w:r w:rsidRPr="00F01FD5">
        <w:rPr>
          <w:i/>
          <w:spacing w:val="6"/>
        </w:rPr>
        <w:t>n</w:t>
      </w:r>
      <w:r w:rsidRPr="00F01FD5">
        <w:rPr>
          <w:i/>
        </w:rPr>
        <w:t>g</w:t>
      </w:r>
    </w:p>
    <w:p w14:paraId="208F6419" w14:textId="77777777" w:rsidR="007C79E5" w:rsidRPr="00F01FD5" w:rsidRDefault="007C79E5">
      <w:pPr>
        <w:spacing w:before="18" w:line="280" w:lineRule="exact"/>
        <w:rPr>
          <w:sz w:val="28"/>
          <w:szCs w:val="28"/>
        </w:rPr>
      </w:pPr>
    </w:p>
    <w:p w14:paraId="37FFD326" w14:textId="77777777" w:rsidR="007C79E5" w:rsidRPr="00F01FD5" w:rsidRDefault="00F01FD5">
      <w:pPr>
        <w:spacing w:line="552" w:lineRule="auto"/>
        <w:ind w:left="104" w:right="143"/>
      </w:pPr>
      <w:r w:rsidRPr="00F01FD5">
        <w:rPr>
          <w:i/>
          <w:spacing w:val="5"/>
        </w:rPr>
        <w:t>O</w:t>
      </w:r>
      <w:r w:rsidRPr="00F01FD5">
        <w:rPr>
          <w:i/>
          <w:spacing w:val="4"/>
        </w:rPr>
        <w:t>ffi</w:t>
      </w:r>
      <w:r w:rsidRPr="00F01FD5">
        <w:rPr>
          <w:i/>
          <w:spacing w:val="5"/>
        </w:rPr>
        <w:t>c</w:t>
      </w:r>
      <w:r w:rsidRPr="00F01FD5">
        <w:rPr>
          <w:i/>
        </w:rPr>
        <w:t>e</w:t>
      </w:r>
      <w:r w:rsidRPr="00F01FD5">
        <w:rPr>
          <w:i/>
          <w:spacing w:val="7"/>
        </w:rPr>
        <w:t xml:space="preserve"> </w:t>
      </w:r>
      <w:r w:rsidRPr="00F01FD5">
        <w:rPr>
          <w:i/>
          <w:spacing w:val="4"/>
        </w:rPr>
        <w:t>s</w:t>
      </w:r>
      <w:r w:rsidRPr="00F01FD5">
        <w:rPr>
          <w:i/>
          <w:spacing w:val="6"/>
        </w:rPr>
        <w:t>a</w:t>
      </w:r>
      <w:r w:rsidRPr="00F01FD5">
        <w:rPr>
          <w:i/>
          <w:spacing w:val="4"/>
        </w:rPr>
        <w:t>f</w:t>
      </w:r>
      <w:r w:rsidRPr="00F01FD5">
        <w:rPr>
          <w:i/>
          <w:spacing w:val="5"/>
        </w:rPr>
        <w:t>e</w:t>
      </w:r>
      <w:r w:rsidRPr="00F01FD5">
        <w:rPr>
          <w:i/>
          <w:spacing w:val="4"/>
        </w:rPr>
        <w:t>t</w:t>
      </w:r>
      <w:r w:rsidRPr="00F01FD5">
        <w:rPr>
          <w:i/>
        </w:rPr>
        <w:t>y</w:t>
      </w:r>
      <w:r w:rsidRPr="00F01FD5">
        <w:rPr>
          <w:i/>
          <w:spacing w:val="5"/>
        </w:rPr>
        <w:t xml:space="preserve"> </w:t>
      </w:r>
      <w:r w:rsidRPr="00F01FD5">
        <w:rPr>
          <w:i/>
          <w:spacing w:val="6"/>
        </w:rPr>
        <w:t>p</w:t>
      </w:r>
      <w:r w:rsidRPr="00F01FD5">
        <w:rPr>
          <w:i/>
          <w:spacing w:val="4"/>
        </w:rPr>
        <w:t>r</w:t>
      </w:r>
      <w:r w:rsidRPr="00F01FD5">
        <w:rPr>
          <w:i/>
          <w:spacing w:val="6"/>
        </w:rPr>
        <w:t>o</w:t>
      </w:r>
      <w:r w:rsidRPr="00F01FD5">
        <w:rPr>
          <w:i/>
          <w:spacing w:val="5"/>
        </w:rPr>
        <w:t>ce</w:t>
      </w:r>
      <w:r w:rsidRPr="00F01FD5">
        <w:rPr>
          <w:i/>
          <w:spacing w:val="6"/>
        </w:rPr>
        <w:t>du</w:t>
      </w:r>
      <w:r w:rsidRPr="00F01FD5">
        <w:rPr>
          <w:i/>
          <w:spacing w:val="4"/>
        </w:rPr>
        <w:t>r</w:t>
      </w:r>
      <w:r w:rsidRPr="00F01FD5">
        <w:rPr>
          <w:i/>
          <w:spacing w:val="7"/>
        </w:rPr>
        <w:t>e</w:t>
      </w:r>
      <w:r w:rsidRPr="00F01FD5">
        <w:rPr>
          <w:i/>
        </w:rPr>
        <w:t xml:space="preserve">s </w:t>
      </w:r>
      <w:r w:rsidRPr="00F01FD5">
        <w:rPr>
          <w:i/>
          <w:spacing w:val="5"/>
        </w:rPr>
        <w:t>D</w:t>
      </w:r>
      <w:r w:rsidRPr="00F01FD5">
        <w:rPr>
          <w:i/>
          <w:spacing w:val="6"/>
        </w:rPr>
        <w:t>o</w:t>
      </w:r>
      <w:r w:rsidRPr="00F01FD5">
        <w:rPr>
          <w:i/>
          <w:spacing w:val="5"/>
        </w:rPr>
        <w:t>c</w:t>
      </w:r>
      <w:r w:rsidRPr="00F01FD5">
        <w:rPr>
          <w:i/>
          <w:spacing w:val="6"/>
        </w:rPr>
        <w:t>u</w:t>
      </w:r>
      <w:r w:rsidRPr="00F01FD5">
        <w:rPr>
          <w:i/>
          <w:spacing w:val="5"/>
        </w:rPr>
        <w:t>me</w:t>
      </w:r>
      <w:r w:rsidRPr="00F01FD5">
        <w:rPr>
          <w:i/>
          <w:spacing w:val="6"/>
        </w:rPr>
        <w:t>n</w:t>
      </w:r>
      <w:r w:rsidRPr="00F01FD5">
        <w:rPr>
          <w:i/>
        </w:rPr>
        <w:t>t</w:t>
      </w:r>
      <w:r w:rsidRPr="00F01FD5">
        <w:rPr>
          <w:i/>
          <w:spacing w:val="1"/>
        </w:rPr>
        <w:t xml:space="preserve"> </w:t>
      </w:r>
      <w:r w:rsidRPr="00F01FD5">
        <w:rPr>
          <w:i/>
          <w:spacing w:val="6"/>
        </w:rPr>
        <w:t>p</w:t>
      </w:r>
      <w:r w:rsidRPr="00F01FD5">
        <w:rPr>
          <w:i/>
          <w:spacing w:val="4"/>
        </w:rPr>
        <w:t>r</w:t>
      </w:r>
      <w:r w:rsidRPr="00F01FD5">
        <w:rPr>
          <w:i/>
          <w:spacing w:val="5"/>
        </w:rPr>
        <w:t>e</w:t>
      </w:r>
      <w:r w:rsidRPr="00F01FD5">
        <w:rPr>
          <w:i/>
          <w:spacing w:val="4"/>
        </w:rPr>
        <w:t>s</w:t>
      </w:r>
      <w:r w:rsidRPr="00F01FD5">
        <w:rPr>
          <w:i/>
          <w:spacing w:val="5"/>
        </w:rPr>
        <w:t>e</w:t>
      </w:r>
      <w:r w:rsidRPr="00F01FD5">
        <w:rPr>
          <w:i/>
          <w:spacing w:val="6"/>
        </w:rPr>
        <w:t>n</w:t>
      </w:r>
      <w:r w:rsidRPr="00F01FD5">
        <w:rPr>
          <w:i/>
          <w:spacing w:val="4"/>
        </w:rPr>
        <w:t>t</w:t>
      </w:r>
      <w:r w:rsidRPr="00F01FD5">
        <w:rPr>
          <w:i/>
          <w:spacing w:val="6"/>
        </w:rPr>
        <w:t>a</w:t>
      </w:r>
      <w:r w:rsidRPr="00F01FD5">
        <w:rPr>
          <w:i/>
          <w:spacing w:val="4"/>
        </w:rPr>
        <w:t>ti</w:t>
      </w:r>
      <w:r w:rsidRPr="00F01FD5">
        <w:rPr>
          <w:i/>
          <w:spacing w:val="6"/>
        </w:rPr>
        <w:t>o</w:t>
      </w:r>
      <w:r w:rsidRPr="00F01FD5">
        <w:rPr>
          <w:i/>
        </w:rPr>
        <w:t xml:space="preserve">n </w:t>
      </w:r>
      <w:r w:rsidRPr="00F01FD5">
        <w:rPr>
          <w:i/>
          <w:spacing w:val="4"/>
        </w:rPr>
        <w:t>K</w:t>
      </w:r>
      <w:r w:rsidRPr="00F01FD5">
        <w:rPr>
          <w:i/>
          <w:spacing w:val="5"/>
        </w:rPr>
        <w:t>ey</w:t>
      </w:r>
      <w:r w:rsidRPr="00F01FD5">
        <w:rPr>
          <w:i/>
          <w:spacing w:val="6"/>
        </w:rPr>
        <w:t>boa</w:t>
      </w:r>
      <w:r w:rsidRPr="00F01FD5">
        <w:rPr>
          <w:i/>
          <w:spacing w:val="4"/>
        </w:rPr>
        <w:t>r</w:t>
      </w:r>
      <w:r w:rsidRPr="00F01FD5">
        <w:rPr>
          <w:i/>
          <w:spacing w:val="6"/>
        </w:rPr>
        <w:t>d</w:t>
      </w:r>
      <w:r w:rsidRPr="00F01FD5">
        <w:rPr>
          <w:i/>
          <w:spacing w:val="4"/>
        </w:rPr>
        <w:t>i</w:t>
      </w:r>
      <w:r w:rsidRPr="00F01FD5">
        <w:rPr>
          <w:i/>
          <w:spacing w:val="6"/>
        </w:rPr>
        <w:t>n</w:t>
      </w:r>
      <w:r w:rsidRPr="00F01FD5">
        <w:rPr>
          <w:i/>
        </w:rPr>
        <w:t>g</w:t>
      </w:r>
      <w:r w:rsidRPr="00F01FD5">
        <w:rPr>
          <w:i/>
          <w:spacing w:val="1"/>
        </w:rPr>
        <w:t xml:space="preserve"> </w:t>
      </w:r>
      <w:r w:rsidRPr="00F01FD5">
        <w:rPr>
          <w:i/>
          <w:spacing w:val="4"/>
        </w:rPr>
        <w:t>t</w:t>
      </w:r>
      <w:r w:rsidRPr="00F01FD5">
        <w:rPr>
          <w:i/>
          <w:spacing w:val="5"/>
        </w:rPr>
        <w:t>ec</w:t>
      </w:r>
      <w:r w:rsidRPr="00F01FD5">
        <w:rPr>
          <w:i/>
          <w:spacing w:val="6"/>
        </w:rPr>
        <w:t>hn</w:t>
      </w:r>
      <w:r w:rsidRPr="00F01FD5">
        <w:rPr>
          <w:i/>
          <w:spacing w:val="4"/>
        </w:rPr>
        <w:t>i</w:t>
      </w:r>
      <w:r w:rsidRPr="00F01FD5">
        <w:rPr>
          <w:i/>
          <w:spacing w:val="6"/>
        </w:rPr>
        <w:t>qu</w:t>
      </w:r>
      <w:r w:rsidRPr="00F01FD5">
        <w:rPr>
          <w:i/>
          <w:spacing w:val="5"/>
        </w:rPr>
        <w:t>e</w:t>
      </w:r>
      <w:r w:rsidRPr="00F01FD5">
        <w:rPr>
          <w:i/>
        </w:rPr>
        <w:t>s</w:t>
      </w:r>
    </w:p>
    <w:p w14:paraId="6C5417E4" w14:textId="77777777" w:rsidR="007C79E5" w:rsidRPr="00F01FD5" w:rsidRDefault="00F01FD5">
      <w:pPr>
        <w:spacing w:before="9" w:line="220" w:lineRule="exact"/>
        <w:ind w:left="104"/>
      </w:pPr>
      <w:r w:rsidRPr="00F01FD5">
        <w:rPr>
          <w:i/>
          <w:spacing w:val="4"/>
          <w:position w:val="-1"/>
        </w:rPr>
        <w:t>M</w:t>
      </w:r>
      <w:r w:rsidRPr="00F01FD5">
        <w:rPr>
          <w:i/>
          <w:spacing w:val="6"/>
          <w:position w:val="-1"/>
        </w:rPr>
        <w:t>a</w:t>
      </w:r>
      <w:r w:rsidRPr="00F01FD5">
        <w:rPr>
          <w:i/>
          <w:spacing w:val="4"/>
          <w:position w:val="-1"/>
        </w:rPr>
        <w:t>i</w:t>
      </w:r>
      <w:r w:rsidRPr="00F01FD5">
        <w:rPr>
          <w:i/>
          <w:position w:val="-1"/>
        </w:rPr>
        <w:t>l</w:t>
      </w:r>
      <w:r w:rsidRPr="00F01FD5">
        <w:rPr>
          <w:i/>
          <w:spacing w:val="10"/>
          <w:position w:val="-1"/>
        </w:rPr>
        <w:t xml:space="preserve"> </w:t>
      </w:r>
      <w:r w:rsidRPr="00F01FD5">
        <w:rPr>
          <w:i/>
          <w:position w:val="-1"/>
        </w:rPr>
        <w:t>&amp;</w:t>
      </w:r>
      <w:r w:rsidRPr="00F01FD5">
        <w:rPr>
          <w:i/>
          <w:spacing w:val="4"/>
          <w:position w:val="-1"/>
        </w:rPr>
        <w:t xml:space="preserve"> fil</w:t>
      </w:r>
      <w:r w:rsidRPr="00F01FD5">
        <w:rPr>
          <w:i/>
          <w:position w:val="-1"/>
        </w:rPr>
        <w:t>e</w:t>
      </w:r>
      <w:r w:rsidRPr="00F01FD5">
        <w:rPr>
          <w:i/>
          <w:spacing w:val="7"/>
          <w:position w:val="-1"/>
        </w:rPr>
        <w:t xml:space="preserve"> </w:t>
      </w:r>
      <w:r w:rsidRPr="00F01FD5">
        <w:rPr>
          <w:i/>
          <w:spacing w:val="5"/>
          <w:position w:val="-1"/>
        </w:rPr>
        <w:t>m</w:t>
      </w:r>
      <w:r w:rsidRPr="00F01FD5">
        <w:rPr>
          <w:i/>
          <w:spacing w:val="6"/>
          <w:position w:val="-1"/>
        </w:rPr>
        <w:t>anag</w:t>
      </w:r>
      <w:r w:rsidRPr="00F01FD5">
        <w:rPr>
          <w:i/>
          <w:spacing w:val="5"/>
          <w:position w:val="-1"/>
        </w:rPr>
        <w:t>eme</w:t>
      </w:r>
      <w:r w:rsidRPr="00F01FD5">
        <w:rPr>
          <w:i/>
          <w:spacing w:val="6"/>
          <w:position w:val="-1"/>
        </w:rPr>
        <w:t>n</w:t>
      </w:r>
      <w:r w:rsidRPr="00F01FD5">
        <w:rPr>
          <w:i/>
          <w:position w:val="-1"/>
        </w:rPr>
        <w:t>t</w:t>
      </w:r>
    </w:p>
    <w:p w14:paraId="712583C8" w14:textId="77777777" w:rsidR="007C79E5" w:rsidRPr="00F01FD5" w:rsidRDefault="00F01FD5">
      <w:pPr>
        <w:spacing w:before="33"/>
      </w:pPr>
      <w:r w:rsidRPr="00F01FD5">
        <w:br w:type="column"/>
      </w:r>
      <w:r w:rsidRPr="00F01FD5">
        <w:rPr>
          <w:spacing w:val="11"/>
        </w:rPr>
        <w:t>C</w:t>
      </w:r>
      <w:r w:rsidRPr="00F01FD5">
        <w:rPr>
          <w:spacing w:val="10"/>
        </w:rPr>
        <w:t>A</w:t>
      </w:r>
      <w:r w:rsidRPr="00F01FD5">
        <w:rPr>
          <w:spacing w:val="11"/>
        </w:rPr>
        <w:t>R</w:t>
      </w:r>
      <w:r w:rsidRPr="00F01FD5">
        <w:rPr>
          <w:spacing w:val="13"/>
        </w:rPr>
        <w:t>EE</w:t>
      </w:r>
      <w:r w:rsidRPr="00F01FD5">
        <w:t>R</w:t>
      </w:r>
      <w:r w:rsidRPr="00F01FD5">
        <w:rPr>
          <w:spacing w:val="16"/>
        </w:rPr>
        <w:t xml:space="preserve"> </w:t>
      </w:r>
      <w:r w:rsidRPr="00F01FD5">
        <w:rPr>
          <w:spacing w:val="12"/>
        </w:rPr>
        <w:t>O</w:t>
      </w:r>
      <w:r w:rsidRPr="00F01FD5">
        <w:rPr>
          <w:spacing w:val="11"/>
        </w:rPr>
        <w:t>BJ</w:t>
      </w:r>
      <w:r w:rsidRPr="00F01FD5">
        <w:rPr>
          <w:spacing w:val="13"/>
        </w:rPr>
        <w:t>E</w:t>
      </w:r>
      <w:r w:rsidRPr="00F01FD5">
        <w:rPr>
          <w:spacing w:val="9"/>
        </w:rPr>
        <w:t>C</w:t>
      </w:r>
      <w:r w:rsidRPr="00F01FD5">
        <w:rPr>
          <w:spacing w:val="13"/>
        </w:rPr>
        <w:t>TI</w:t>
      </w:r>
      <w:r w:rsidRPr="00F01FD5">
        <w:rPr>
          <w:spacing w:val="10"/>
        </w:rPr>
        <w:t>V</w:t>
      </w:r>
      <w:r w:rsidRPr="00F01FD5">
        <w:t>E</w:t>
      </w:r>
    </w:p>
    <w:p w14:paraId="473D7688" w14:textId="77777777" w:rsidR="007C79E5" w:rsidRPr="00F01FD5" w:rsidRDefault="007C79E5">
      <w:pPr>
        <w:spacing w:before="8" w:line="100" w:lineRule="exact"/>
        <w:rPr>
          <w:sz w:val="10"/>
          <w:szCs w:val="10"/>
        </w:rPr>
      </w:pPr>
    </w:p>
    <w:p w14:paraId="1BF92862" w14:textId="77777777" w:rsidR="007C79E5" w:rsidRPr="00F01FD5" w:rsidRDefault="007C79E5">
      <w:pPr>
        <w:spacing w:line="200" w:lineRule="exact"/>
      </w:pPr>
    </w:p>
    <w:p w14:paraId="408EFD6F" w14:textId="77777777" w:rsidR="007C79E5" w:rsidRPr="00F01FD5" w:rsidRDefault="00F01FD5">
      <w:pPr>
        <w:ind w:right="598"/>
      </w:pPr>
      <w:r w:rsidRPr="00F01FD5">
        <w:rPr>
          <w:spacing w:val="2"/>
        </w:rPr>
        <w:t>A</w:t>
      </w:r>
      <w:r w:rsidRPr="00F01FD5">
        <w:t>n</w:t>
      </w:r>
      <w:r w:rsidRPr="00F01FD5">
        <w:rPr>
          <w:spacing w:val="6"/>
        </w:rPr>
        <w:t xml:space="preserve"> </w:t>
      </w:r>
      <w:r w:rsidRPr="00F01FD5">
        <w:rPr>
          <w:spacing w:val="7"/>
        </w:rPr>
        <w:t>a</w:t>
      </w:r>
      <w:r w:rsidRPr="00F01FD5">
        <w:rPr>
          <w:spacing w:val="1"/>
        </w:rPr>
        <w:t>m</w:t>
      </w:r>
      <w:r w:rsidRPr="00F01FD5">
        <w:rPr>
          <w:spacing w:val="6"/>
        </w:rPr>
        <w:t>b</w:t>
      </w:r>
      <w:r w:rsidRPr="00F01FD5">
        <w:rPr>
          <w:spacing w:val="4"/>
        </w:rPr>
        <w:t>iti</w:t>
      </w:r>
      <w:r w:rsidRPr="00F01FD5">
        <w:rPr>
          <w:spacing w:val="6"/>
        </w:rPr>
        <w:t>o</w:t>
      </w:r>
      <w:r w:rsidRPr="00F01FD5">
        <w:rPr>
          <w:spacing w:val="3"/>
        </w:rPr>
        <w:t>u</w:t>
      </w:r>
      <w:r w:rsidRPr="00F01FD5">
        <w:t>s</w:t>
      </w:r>
      <w:r w:rsidRPr="00F01FD5">
        <w:rPr>
          <w:spacing w:val="1"/>
        </w:rPr>
        <w:t xml:space="preserve"> </w:t>
      </w:r>
      <w:r w:rsidRPr="00F01FD5">
        <w:rPr>
          <w:spacing w:val="5"/>
        </w:rPr>
        <w:t>a</w:t>
      </w:r>
      <w:r w:rsidRPr="00F01FD5">
        <w:rPr>
          <w:spacing w:val="1"/>
        </w:rPr>
        <w:t>n</w:t>
      </w:r>
      <w:r w:rsidRPr="00F01FD5">
        <w:t>d</w:t>
      </w:r>
      <w:r w:rsidRPr="00F01FD5">
        <w:rPr>
          <w:spacing w:val="8"/>
        </w:rPr>
        <w:t xml:space="preserve"> </w:t>
      </w:r>
      <w:r w:rsidRPr="00F01FD5">
        <w:rPr>
          <w:spacing w:val="1"/>
        </w:rPr>
        <w:t>f</w:t>
      </w:r>
      <w:r w:rsidRPr="00F01FD5">
        <w:rPr>
          <w:spacing w:val="6"/>
        </w:rPr>
        <w:t>o</w:t>
      </w:r>
      <w:r w:rsidRPr="00F01FD5">
        <w:rPr>
          <w:spacing w:val="5"/>
        </w:rPr>
        <w:t>c</w:t>
      </w:r>
      <w:r w:rsidRPr="00F01FD5">
        <w:rPr>
          <w:spacing w:val="3"/>
        </w:rPr>
        <w:t>u</w:t>
      </w:r>
      <w:r w:rsidRPr="00F01FD5">
        <w:rPr>
          <w:spacing w:val="4"/>
        </w:rPr>
        <w:t>s</w:t>
      </w:r>
      <w:r w:rsidRPr="00F01FD5">
        <w:rPr>
          <w:spacing w:val="5"/>
        </w:rPr>
        <w:t>e</w:t>
      </w:r>
      <w:r w:rsidRPr="00F01FD5">
        <w:t>d</w:t>
      </w:r>
      <w:r w:rsidRPr="00F01FD5">
        <w:rPr>
          <w:spacing w:val="2"/>
        </w:rPr>
        <w:t xml:space="preserve"> </w:t>
      </w:r>
      <w:r w:rsidRPr="00F01FD5">
        <w:rPr>
          <w:spacing w:val="3"/>
        </w:rPr>
        <w:t>co</w:t>
      </w:r>
      <w:r w:rsidRPr="00F01FD5">
        <w:rPr>
          <w:spacing w:val="4"/>
        </w:rPr>
        <w:t>ll</w:t>
      </w:r>
      <w:r w:rsidRPr="00F01FD5">
        <w:rPr>
          <w:spacing w:val="5"/>
        </w:rPr>
        <w:t>e</w:t>
      </w:r>
      <w:r w:rsidRPr="00F01FD5">
        <w:rPr>
          <w:spacing w:val="3"/>
        </w:rPr>
        <w:t>g</w:t>
      </w:r>
      <w:r w:rsidRPr="00F01FD5">
        <w:t>e</w:t>
      </w:r>
      <w:r w:rsidRPr="00F01FD5">
        <w:rPr>
          <w:spacing w:val="4"/>
        </w:rPr>
        <w:t xml:space="preserve"> </w:t>
      </w:r>
      <w:r w:rsidRPr="00F01FD5">
        <w:rPr>
          <w:spacing w:val="2"/>
        </w:rPr>
        <w:t>l</w:t>
      </w:r>
      <w:r w:rsidRPr="00F01FD5">
        <w:rPr>
          <w:spacing w:val="5"/>
        </w:rPr>
        <w:t>ea</w:t>
      </w:r>
      <w:r w:rsidRPr="00F01FD5">
        <w:rPr>
          <w:spacing w:val="3"/>
        </w:rPr>
        <w:t>ve</w:t>
      </w:r>
      <w:r w:rsidRPr="00F01FD5">
        <w:t>r</w:t>
      </w:r>
      <w:r w:rsidRPr="00F01FD5">
        <w:rPr>
          <w:spacing w:val="5"/>
        </w:rPr>
        <w:t xml:space="preserve"> </w:t>
      </w:r>
      <w:r w:rsidRPr="00F01FD5">
        <w:t>w</w:t>
      </w:r>
      <w:r w:rsidRPr="00F01FD5">
        <w:rPr>
          <w:spacing w:val="4"/>
        </w:rPr>
        <w:t>h</w:t>
      </w:r>
      <w:r w:rsidRPr="00F01FD5">
        <w:t>o</w:t>
      </w:r>
      <w:r w:rsidRPr="00F01FD5">
        <w:rPr>
          <w:spacing w:val="8"/>
        </w:rPr>
        <w:t xml:space="preserve"> </w:t>
      </w:r>
      <w:r w:rsidRPr="00F01FD5">
        <w:rPr>
          <w:spacing w:val="4"/>
        </w:rPr>
        <w:t>i</w:t>
      </w:r>
      <w:r w:rsidRPr="00F01FD5">
        <w:t>s</w:t>
      </w:r>
      <w:r w:rsidRPr="00F01FD5">
        <w:rPr>
          <w:spacing w:val="8"/>
        </w:rPr>
        <w:t xml:space="preserve"> </w:t>
      </w:r>
      <w:r w:rsidRPr="00F01FD5">
        <w:rPr>
          <w:spacing w:val="3"/>
        </w:rPr>
        <w:t>a</w:t>
      </w:r>
      <w:r w:rsidRPr="00F01FD5">
        <w:rPr>
          <w:spacing w:val="6"/>
        </w:rPr>
        <w:t>b</w:t>
      </w:r>
      <w:r w:rsidRPr="00F01FD5">
        <w:rPr>
          <w:spacing w:val="4"/>
        </w:rPr>
        <w:t>l</w:t>
      </w:r>
      <w:r w:rsidRPr="00F01FD5">
        <w:t>e</w:t>
      </w:r>
      <w:r w:rsidRPr="00F01FD5">
        <w:rPr>
          <w:spacing w:val="5"/>
        </w:rPr>
        <w:t xml:space="preserve"> </w:t>
      </w:r>
      <w:r w:rsidRPr="00F01FD5">
        <w:rPr>
          <w:spacing w:val="2"/>
        </w:rPr>
        <w:t>t</w:t>
      </w:r>
      <w:r w:rsidRPr="00F01FD5">
        <w:t>o</w:t>
      </w:r>
      <w:r w:rsidRPr="00F01FD5">
        <w:rPr>
          <w:spacing w:val="9"/>
        </w:rPr>
        <w:t xml:space="preserve"> </w:t>
      </w:r>
      <w:r w:rsidRPr="00F01FD5">
        <w:rPr>
          <w:spacing w:val="3"/>
        </w:rPr>
        <w:t>u</w:t>
      </w:r>
      <w:r w:rsidRPr="00F01FD5">
        <w:rPr>
          <w:spacing w:val="2"/>
        </w:rPr>
        <w:t>s</w:t>
      </w:r>
      <w:r w:rsidRPr="00F01FD5">
        <w:t>e</w:t>
      </w:r>
      <w:r w:rsidRPr="00F01FD5">
        <w:rPr>
          <w:spacing w:val="7"/>
        </w:rPr>
        <w:t xml:space="preserve"> </w:t>
      </w:r>
      <w:r w:rsidRPr="00F01FD5">
        <w:rPr>
          <w:spacing w:val="3"/>
        </w:rPr>
        <w:t>h</w:t>
      </w:r>
      <w:r w:rsidRPr="00F01FD5">
        <w:rPr>
          <w:spacing w:val="4"/>
        </w:rPr>
        <w:t>i</w:t>
      </w:r>
      <w:r w:rsidRPr="00F01FD5">
        <w:t>s</w:t>
      </w:r>
      <w:r w:rsidRPr="00F01FD5">
        <w:rPr>
          <w:spacing w:val="5"/>
        </w:rPr>
        <w:t xml:space="preserve"> </w:t>
      </w:r>
      <w:r w:rsidRPr="00F01FD5">
        <w:rPr>
          <w:spacing w:val="6"/>
        </w:rPr>
        <w:t>o</w:t>
      </w:r>
      <w:r w:rsidRPr="00F01FD5">
        <w:t>wn</w:t>
      </w:r>
      <w:r w:rsidRPr="00F01FD5">
        <w:rPr>
          <w:spacing w:val="6"/>
        </w:rPr>
        <w:t xml:space="preserve"> </w:t>
      </w:r>
      <w:r w:rsidRPr="00F01FD5">
        <w:rPr>
          <w:spacing w:val="4"/>
        </w:rPr>
        <w:t>i</w:t>
      </w:r>
      <w:r w:rsidRPr="00F01FD5">
        <w:rPr>
          <w:spacing w:val="3"/>
        </w:rPr>
        <w:t>n</w:t>
      </w:r>
      <w:r w:rsidRPr="00F01FD5">
        <w:rPr>
          <w:spacing w:val="4"/>
        </w:rPr>
        <w:t>iti</w:t>
      </w:r>
      <w:r w:rsidRPr="00F01FD5">
        <w:rPr>
          <w:spacing w:val="5"/>
        </w:rPr>
        <w:t>a</w:t>
      </w:r>
      <w:r w:rsidRPr="00F01FD5">
        <w:rPr>
          <w:spacing w:val="4"/>
        </w:rPr>
        <w:t>ti</w:t>
      </w:r>
      <w:r w:rsidRPr="00F01FD5">
        <w:rPr>
          <w:spacing w:val="3"/>
        </w:rPr>
        <w:t>v</w:t>
      </w:r>
      <w:r w:rsidRPr="00F01FD5">
        <w:t xml:space="preserve">e </w:t>
      </w:r>
      <w:r w:rsidRPr="00F01FD5">
        <w:rPr>
          <w:spacing w:val="5"/>
        </w:rPr>
        <w:t>a</w:t>
      </w:r>
      <w:r w:rsidRPr="00F01FD5">
        <w:rPr>
          <w:spacing w:val="3"/>
        </w:rPr>
        <w:t>n</w:t>
      </w:r>
      <w:r w:rsidRPr="00F01FD5">
        <w:t>d</w:t>
      </w:r>
      <w:r w:rsidRPr="00F01FD5">
        <w:rPr>
          <w:spacing w:val="8"/>
        </w:rPr>
        <w:t xml:space="preserve"> </w:t>
      </w:r>
      <w:r w:rsidRPr="00F01FD5">
        <w:rPr>
          <w:spacing w:val="4"/>
        </w:rPr>
        <w:t>i</w:t>
      </w:r>
      <w:r w:rsidRPr="00F01FD5">
        <w:t>s</w:t>
      </w:r>
      <w:r w:rsidRPr="00F01FD5">
        <w:rPr>
          <w:spacing w:val="6"/>
        </w:rPr>
        <w:t xml:space="preserve"> </w:t>
      </w:r>
      <w:r w:rsidRPr="00F01FD5">
        <w:rPr>
          <w:spacing w:val="3"/>
        </w:rPr>
        <w:t>c</w:t>
      </w:r>
      <w:r w:rsidRPr="00F01FD5">
        <w:rPr>
          <w:spacing w:val="6"/>
        </w:rPr>
        <w:t>o</w:t>
      </w:r>
      <w:r w:rsidRPr="00F01FD5">
        <w:rPr>
          <w:spacing w:val="1"/>
        </w:rPr>
        <w:t>m</w:t>
      </w:r>
      <w:r w:rsidRPr="00F01FD5">
        <w:rPr>
          <w:spacing w:val="3"/>
        </w:rPr>
        <w:t>f</w:t>
      </w:r>
      <w:r w:rsidRPr="00F01FD5">
        <w:rPr>
          <w:spacing w:val="8"/>
        </w:rPr>
        <w:t>o</w:t>
      </w:r>
      <w:r w:rsidRPr="00F01FD5">
        <w:rPr>
          <w:spacing w:val="5"/>
        </w:rPr>
        <w:t>r</w:t>
      </w:r>
      <w:r w:rsidRPr="00F01FD5">
        <w:rPr>
          <w:spacing w:val="4"/>
        </w:rPr>
        <w:t>t</w:t>
      </w:r>
      <w:r w:rsidRPr="00F01FD5">
        <w:rPr>
          <w:spacing w:val="5"/>
        </w:rPr>
        <w:t>a</w:t>
      </w:r>
      <w:r w:rsidRPr="00F01FD5">
        <w:rPr>
          <w:spacing w:val="6"/>
        </w:rPr>
        <w:t>b</w:t>
      </w:r>
      <w:r w:rsidRPr="00F01FD5">
        <w:rPr>
          <w:spacing w:val="2"/>
        </w:rPr>
        <w:t>l</w:t>
      </w:r>
      <w:r w:rsidRPr="00F01FD5">
        <w:t>e w</w:t>
      </w:r>
      <w:r w:rsidRPr="00F01FD5">
        <w:rPr>
          <w:spacing w:val="6"/>
        </w:rPr>
        <w:t>o</w:t>
      </w:r>
      <w:r w:rsidRPr="00F01FD5">
        <w:rPr>
          <w:spacing w:val="5"/>
        </w:rPr>
        <w:t>r</w:t>
      </w:r>
      <w:r w:rsidRPr="00F01FD5">
        <w:rPr>
          <w:spacing w:val="3"/>
        </w:rPr>
        <w:t>k</w:t>
      </w:r>
      <w:r w:rsidRPr="00F01FD5">
        <w:rPr>
          <w:spacing w:val="4"/>
        </w:rPr>
        <w:t>i</w:t>
      </w:r>
      <w:r w:rsidRPr="00F01FD5">
        <w:rPr>
          <w:spacing w:val="3"/>
        </w:rPr>
        <w:t>n</w:t>
      </w:r>
      <w:r w:rsidRPr="00F01FD5">
        <w:t>g</w:t>
      </w:r>
      <w:r w:rsidRPr="00F01FD5">
        <w:rPr>
          <w:spacing w:val="1"/>
        </w:rPr>
        <w:t xml:space="preserve"> </w:t>
      </w:r>
      <w:r w:rsidRPr="00F01FD5">
        <w:rPr>
          <w:spacing w:val="2"/>
        </w:rPr>
        <w:t>i</w:t>
      </w:r>
      <w:r w:rsidRPr="00F01FD5">
        <w:t>n</w:t>
      </w:r>
      <w:r w:rsidRPr="00F01FD5">
        <w:rPr>
          <w:spacing w:val="6"/>
        </w:rPr>
        <w:t xml:space="preserve"> </w:t>
      </w:r>
      <w:r w:rsidRPr="00F01FD5">
        <w:t>a</w:t>
      </w:r>
      <w:r w:rsidRPr="00F01FD5">
        <w:rPr>
          <w:spacing w:val="7"/>
        </w:rPr>
        <w:t xml:space="preserve"> </w:t>
      </w:r>
      <w:r w:rsidRPr="00F01FD5">
        <w:rPr>
          <w:spacing w:val="6"/>
        </w:rPr>
        <w:t>b</w:t>
      </w:r>
      <w:r w:rsidRPr="00F01FD5">
        <w:rPr>
          <w:spacing w:val="3"/>
        </w:rPr>
        <w:t>u</w:t>
      </w:r>
      <w:r w:rsidRPr="00F01FD5">
        <w:rPr>
          <w:spacing w:val="4"/>
        </w:rPr>
        <w:t>s</w:t>
      </w:r>
      <w:r w:rsidRPr="00F01FD5">
        <w:t>y</w:t>
      </w:r>
      <w:r w:rsidRPr="00F01FD5">
        <w:rPr>
          <w:spacing w:val="2"/>
        </w:rPr>
        <w:t xml:space="preserve"> </w:t>
      </w:r>
      <w:r w:rsidRPr="00F01FD5">
        <w:rPr>
          <w:spacing w:val="6"/>
        </w:rPr>
        <w:t>o</w:t>
      </w:r>
      <w:r w:rsidRPr="00F01FD5">
        <w:rPr>
          <w:spacing w:val="3"/>
        </w:rPr>
        <w:t>ff</w:t>
      </w:r>
      <w:r w:rsidRPr="00F01FD5">
        <w:rPr>
          <w:spacing w:val="4"/>
        </w:rPr>
        <w:t>i</w:t>
      </w:r>
      <w:r w:rsidRPr="00F01FD5">
        <w:rPr>
          <w:spacing w:val="5"/>
        </w:rPr>
        <w:t>c</w:t>
      </w:r>
      <w:r w:rsidRPr="00F01FD5">
        <w:t>e</w:t>
      </w:r>
      <w:r w:rsidRPr="00F01FD5">
        <w:rPr>
          <w:spacing w:val="5"/>
        </w:rPr>
        <w:t xml:space="preserve"> e</w:t>
      </w:r>
      <w:r w:rsidRPr="00F01FD5">
        <w:rPr>
          <w:spacing w:val="3"/>
        </w:rPr>
        <w:t>nv</w:t>
      </w:r>
      <w:r w:rsidRPr="00F01FD5">
        <w:rPr>
          <w:spacing w:val="4"/>
        </w:rPr>
        <w:t>i</w:t>
      </w:r>
      <w:r w:rsidRPr="00F01FD5">
        <w:rPr>
          <w:spacing w:val="3"/>
        </w:rPr>
        <w:t>r</w:t>
      </w:r>
      <w:r w:rsidRPr="00F01FD5">
        <w:rPr>
          <w:spacing w:val="6"/>
        </w:rPr>
        <w:t>o</w:t>
      </w:r>
      <w:r w:rsidRPr="00F01FD5">
        <w:rPr>
          <w:spacing w:val="3"/>
        </w:rPr>
        <w:t>n</w:t>
      </w:r>
      <w:r w:rsidRPr="00F01FD5">
        <w:rPr>
          <w:spacing w:val="1"/>
        </w:rPr>
        <w:t>m</w:t>
      </w:r>
      <w:r w:rsidRPr="00F01FD5">
        <w:rPr>
          <w:spacing w:val="5"/>
        </w:rPr>
        <w:t>e</w:t>
      </w:r>
      <w:r w:rsidRPr="00F01FD5">
        <w:rPr>
          <w:spacing w:val="3"/>
        </w:rPr>
        <w:t>n</w:t>
      </w:r>
      <w:r w:rsidRPr="00F01FD5">
        <w:rPr>
          <w:spacing w:val="4"/>
        </w:rPr>
        <w:t>t</w:t>
      </w:r>
      <w:r w:rsidRPr="00F01FD5">
        <w:t>.</w:t>
      </w:r>
      <w:r w:rsidRPr="00F01FD5">
        <w:rPr>
          <w:spacing w:val="-1"/>
        </w:rPr>
        <w:t xml:space="preserve"> </w:t>
      </w:r>
      <w:r w:rsidRPr="00F01FD5">
        <w:rPr>
          <w:spacing w:val="5"/>
        </w:rPr>
        <w:t>M</w:t>
      </w:r>
      <w:r w:rsidRPr="00F01FD5">
        <w:rPr>
          <w:spacing w:val="3"/>
        </w:rPr>
        <w:t>a</w:t>
      </w:r>
      <w:r w:rsidRPr="00F01FD5">
        <w:rPr>
          <w:spacing w:val="5"/>
        </w:rPr>
        <w:t>r</w:t>
      </w:r>
      <w:r w:rsidRPr="00F01FD5">
        <w:t>k</w:t>
      </w:r>
      <w:r w:rsidRPr="00F01FD5">
        <w:rPr>
          <w:spacing w:val="4"/>
        </w:rPr>
        <w:t xml:space="preserve"> i</w:t>
      </w:r>
      <w:r w:rsidRPr="00F01FD5">
        <w:t>s</w:t>
      </w:r>
      <w:r w:rsidRPr="00F01FD5">
        <w:rPr>
          <w:spacing w:val="6"/>
        </w:rPr>
        <w:t xml:space="preserve"> </w:t>
      </w:r>
      <w:r w:rsidRPr="00F01FD5">
        <w:rPr>
          <w:spacing w:val="5"/>
        </w:rPr>
        <w:t>a</w:t>
      </w:r>
      <w:r w:rsidRPr="00F01FD5">
        <w:rPr>
          <w:spacing w:val="3"/>
        </w:rPr>
        <w:t>b</w:t>
      </w:r>
      <w:r w:rsidRPr="00F01FD5">
        <w:rPr>
          <w:spacing w:val="4"/>
        </w:rPr>
        <w:t>l</w:t>
      </w:r>
      <w:r w:rsidRPr="00F01FD5">
        <w:t>e</w:t>
      </w:r>
      <w:r w:rsidRPr="00F01FD5">
        <w:rPr>
          <w:spacing w:val="5"/>
        </w:rPr>
        <w:t xml:space="preserve"> </w:t>
      </w:r>
      <w:r w:rsidRPr="00F01FD5">
        <w:rPr>
          <w:spacing w:val="4"/>
        </w:rPr>
        <w:t>t</w:t>
      </w:r>
      <w:r w:rsidRPr="00F01FD5">
        <w:t xml:space="preserve">o </w:t>
      </w:r>
      <w:r w:rsidRPr="00F01FD5">
        <w:rPr>
          <w:spacing w:val="5"/>
        </w:rPr>
        <w:t>e</w:t>
      </w:r>
      <w:r w:rsidRPr="00F01FD5">
        <w:rPr>
          <w:spacing w:val="3"/>
        </w:rPr>
        <w:t>n</w:t>
      </w:r>
      <w:r w:rsidRPr="00F01FD5">
        <w:rPr>
          <w:spacing w:val="4"/>
        </w:rPr>
        <w:t>s</w:t>
      </w:r>
      <w:r w:rsidRPr="00F01FD5">
        <w:rPr>
          <w:spacing w:val="3"/>
        </w:rPr>
        <w:t>u</w:t>
      </w:r>
      <w:r w:rsidRPr="00F01FD5">
        <w:rPr>
          <w:spacing w:val="5"/>
        </w:rPr>
        <w:t>r</w:t>
      </w:r>
      <w:r w:rsidRPr="00F01FD5">
        <w:t>e</w:t>
      </w:r>
      <w:r w:rsidRPr="00F01FD5">
        <w:rPr>
          <w:spacing w:val="5"/>
        </w:rPr>
        <w:t xml:space="preserve"> </w:t>
      </w:r>
      <w:r w:rsidRPr="00F01FD5">
        <w:rPr>
          <w:spacing w:val="4"/>
        </w:rPr>
        <w:t>t</w:t>
      </w:r>
      <w:r w:rsidRPr="00F01FD5">
        <w:rPr>
          <w:spacing w:val="3"/>
        </w:rPr>
        <w:t>h</w:t>
      </w:r>
      <w:r w:rsidRPr="00F01FD5">
        <w:rPr>
          <w:spacing w:val="5"/>
        </w:rPr>
        <w:t>a</w:t>
      </w:r>
      <w:r w:rsidRPr="00F01FD5">
        <w:t>t</w:t>
      </w:r>
      <w:r w:rsidRPr="00F01FD5">
        <w:rPr>
          <w:spacing w:val="4"/>
        </w:rPr>
        <w:t xml:space="preserve"> </w:t>
      </w:r>
      <w:r w:rsidRPr="00F01FD5">
        <w:rPr>
          <w:spacing w:val="5"/>
        </w:rPr>
        <w:t>a</w:t>
      </w:r>
      <w:r w:rsidRPr="00F01FD5">
        <w:t>n</w:t>
      </w:r>
      <w:r w:rsidRPr="00F01FD5">
        <w:rPr>
          <w:spacing w:val="4"/>
        </w:rPr>
        <w:t xml:space="preserve"> </w:t>
      </w:r>
      <w:r w:rsidRPr="00F01FD5">
        <w:rPr>
          <w:spacing w:val="6"/>
        </w:rPr>
        <w:t>o</w:t>
      </w:r>
      <w:r w:rsidRPr="00F01FD5">
        <w:rPr>
          <w:spacing w:val="3"/>
        </w:rPr>
        <w:t>ff</w:t>
      </w:r>
      <w:r w:rsidRPr="00F01FD5">
        <w:rPr>
          <w:spacing w:val="4"/>
        </w:rPr>
        <w:t>i</w:t>
      </w:r>
      <w:r w:rsidRPr="00F01FD5">
        <w:rPr>
          <w:spacing w:val="5"/>
        </w:rPr>
        <w:t>c</w:t>
      </w:r>
      <w:r w:rsidRPr="00F01FD5">
        <w:t>e</w:t>
      </w:r>
      <w:r w:rsidRPr="00F01FD5">
        <w:rPr>
          <w:spacing w:val="3"/>
        </w:rPr>
        <w:t xml:space="preserve"> </w:t>
      </w:r>
      <w:r w:rsidRPr="00F01FD5">
        <w:rPr>
          <w:spacing w:val="5"/>
        </w:rPr>
        <w:t>r</w:t>
      </w:r>
      <w:r w:rsidRPr="00F01FD5">
        <w:rPr>
          <w:spacing w:val="3"/>
        </w:rPr>
        <w:t>un</w:t>
      </w:r>
      <w:r w:rsidRPr="00F01FD5">
        <w:t>s</w:t>
      </w:r>
      <w:r w:rsidRPr="00F01FD5">
        <w:rPr>
          <w:spacing w:val="6"/>
        </w:rPr>
        <w:t xml:space="preserve"> </w:t>
      </w:r>
      <w:r w:rsidRPr="00F01FD5">
        <w:rPr>
          <w:spacing w:val="4"/>
        </w:rPr>
        <w:t>s</w:t>
      </w:r>
      <w:r w:rsidRPr="00F01FD5">
        <w:rPr>
          <w:spacing w:val="3"/>
        </w:rPr>
        <w:t>m</w:t>
      </w:r>
      <w:r w:rsidRPr="00F01FD5">
        <w:rPr>
          <w:spacing w:val="6"/>
        </w:rPr>
        <w:t>o</w:t>
      </w:r>
      <w:r w:rsidRPr="00F01FD5">
        <w:rPr>
          <w:spacing w:val="3"/>
        </w:rPr>
        <w:t>o</w:t>
      </w:r>
      <w:r w:rsidRPr="00F01FD5">
        <w:rPr>
          <w:spacing w:val="4"/>
        </w:rPr>
        <w:t>t</w:t>
      </w:r>
      <w:r w:rsidRPr="00F01FD5">
        <w:rPr>
          <w:spacing w:val="3"/>
        </w:rPr>
        <w:t>h</w:t>
      </w:r>
      <w:r w:rsidRPr="00F01FD5">
        <w:rPr>
          <w:spacing w:val="4"/>
        </w:rPr>
        <w:t>l</w:t>
      </w:r>
      <w:r w:rsidRPr="00F01FD5">
        <w:t>y</w:t>
      </w:r>
      <w:r w:rsidRPr="00F01FD5">
        <w:rPr>
          <w:spacing w:val="-1"/>
        </w:rPr>
        <w:t xml:space="preserve"> </w:t>
      </w:r>
      <w:r w:rsidRPr="00F01FD5">
        <w:rPr>
          <w:spacing w:val="6"/>
        </w:rPr>
        <w:t>b</w:t>
      </w:r>
      <w:r w:rsidRPr="00F01FD5">
        <w:t>y</w:t>
      </w:r>
      <w:r w:rsidRPr="00F01FD5">
        <w:rPr>
          <w:spacing w:val="4"/>
        </w:rPr>
        <w:t xml:space="preserve"> </w:t>
      </w:r>
      <w:r w:rsidRPr="00F01FD5">
        <w:rPr>
          <w:spacing w:val="5"/>
        </w:rPr>
        <w:t>c</w:t>
      </w:r>
      <w:r w:rsidRPr="00F01FD5">
        <w:rPr>
          <w:spacing w:val="6"/>
        </w:rPr>
        <w:t>o</w:t>
      </w:r>
      <w:r w:rsidRPr="00F01FD5">
        <w:rPr>
          <w:spacing w:val="1"/>
        </w:rPr>
        <w:t>m</w:t>
      </w:r>
      <w:r w:rsidRPr="00F01FD5">
        <w:rPr>
          <w:spacing w:val="6"/>
        </w:rPr>
        <w:t>b</w:t>
      </w:r>
      <w:r w:rsidRPr="00F01FD5">
        <w:rPr>
          <w:spacing w:val="4"/>
        </w:rPr>
        <w:t>i</w:t>
      </w:r>
      <w:r w:rsidRPr="00F01FD5">
        <w:rPr>
          <w:spacing w:val="3"/>
        </w:rPr>
        <w:t>n</w:t>
      </w:r>
      <w:r w:rsidRPr="00F01FD5">
        <w:rPr>
          <w:spacing w:val="4"/>
        </w:rPr>
        <w:t>i</w:t>
      </w:r>
      <w:r w:rsidRPr="00F01FD5">
        <w:rPr>
          <w:spacing w:val="3"/>
        </w:rPr>
        <w:t>n</w:t>
      </w:r>
      <w:r w:rsidRPr="00F01FD5">
        <w:t>g</w:t>
      </w:r>
      <w:r w:rsidRPr="00F01FD5">
        <w:rPr>
          <w:spacing w:val="-1"/>
        </w:rPr>
        <w:t xml:space="preserve"> </w:t>
      </w:r>
      <w:r w:rsidRPr="00F01FD5">
        <w:rPr>
          <w:spacing w:val="3"/>
        </w:rPr>
        <w:t>h</w:t>
      </w:r>
      <w:r w:rsidRPr="00F01FD5">
        <w:rPr>
          <w:spacing w:val="5"/>
        </w:rPr>
        <w:t>ar</w:t>
      </w:r>
      <w:r w:rsidRPr="00F01FD5">
        <w:t>d</w:t>
      </w:r>
      <w:r w:rsidRPr="00F01FD5">
        <w:rPr>
          <w:spacing w:val="7"/>
        </w:rPr>
        <w:t xml:space="preserve"> </w:t>
      </w:r>
      <w:r w:rsidRPr="00F01FD5">
        <w:rPr>
          <w:spacing w:val="2"/>
        </w:rPr>
        <w:t>w</w:t>
      </w:r>
      <w:r w:rsidRPr="00F01FD5">
        <w:rPr>
          <w:spacing w:val="6"/>
        </w:rPr>
        <w:t>o</w:t>
      </w:r>
      <w:r w:rsidRPr="00F01FD5">
        <w:rPr>
          <w:spacing w:val="5"/>
        </w:rPr>
        <w:t>r</w:t>
      </w:r>
      <w:r w:rsidRPr="00F01FD5">
        <w:t>k</w:t>
      </w:r>
      <w:r w:rsidRPr="00F01FD5">
        <w:rPr>
          <w:spacing w:val="2"/>
        </w:rPr>
        <w:t xml:space="preserve"> </w:t>
      </w:r>
      <w:r w:rsidRPr="00F01FD5">
        <w:rPr>
          <w:spacing w:val="5"/>
        </w:rPr>
        <w:t>a</w:t>
      </w:r>
      <w:r w:rsidRPr="00F01FD5">
        <w:rPr>
          <w:spacing w:val="3"/>
        </w:rPr>
        <w:t>n</w:t>
      </w:r>
      <w:r w:rsidRPr="00F01FD5">
        <w:t>d</w:t>
      </w:r>
      <w:r w:rsidRPr="00F01FD5">
        <w:rPr>
          <w:spacing w:val="5"/>
        </w:rPr>
        <w:t xml:space="preserve"> </w:t>
      </w:r>
      <w:r w:rsidRPr="00F01FD5">
        <w:rPr>
          <w:spacing w:val="3"/>
        </w:rPr>
        <w:t>d</w:t>
      </w:r>
      <w:r w:rsidRPr="00F01FD5">
        <w:rPr>
          <w:spacing w:val="5"/>
        </w:rPr>
        <w:t>e</w:t>
      </w:r>
      <w:r w:rsidRPr="00F01FD5">
        <w:rPr>
          <w:spacing w:val="6"/>
        </w:rPr>
        <w:t>d</w:t>
      </w:r>
      <w:r w:rsidRPr="00F01FD5">
        <w:rPr>
          <w:spacing w:val="2"/>
        </w:rPr>
        <w:t>i</w:t>
      </w:r>
      <w:r w:rsidRPr="00F01FD5">
        <w:rPr>
          <w:spacing w:val="5"/>
        </w:rPr>
        <w:t>ca</w:t>
      </w:r>
      <w:r w:rsidRPr="00F01FD5">
        <w:rPr>
          <w:spacing w:val="4"/>
        </w:rPr>
        <w:t>t</w:t>
      </w:r>
      <w:r w:rsidRPr="00F01FD5">
        <w:rPr>
          <w:spacing w:val="2"/>
        </w:rPr>
        <w:t>i</w:t>
      </w:r>
      <w:r w:rsidRPr="00F01FD5">
        <w:rPr>
          <w:spacing w:val="6"/>
        </w:rPr>
        <w:t>o</w:t>
      </w:r>
      <w:r w:rsidRPr="00F01FD5">
        <w:t>n</w:t>
      </w:r>
      <w:r w:rsidRPr="00F01FD5">
        <w:t xml:space="preserve"> </w:t>
      </w:r>
      <w:r w:rsidRPr="00F01FD5">
        <w:rPr>
          <w:spacing w:val="2"/>
        </w:rPr>
        <w:t>w</w:t>
      </w:r>
      <w:r w:rsidRPr="00F01FD5">
        <w:rPr>
          <w:spacing w:val="4"/>
        </w:rPr>
        <w:t>it</w:t>
      </w:r>
      <w:r w:rsidRPr="00F01FD5">
        <w:t>h</w:t>
      </w:r>
      <w:r w:rsidRPr="00F01FD5">
        <w:rPr>
          <w:spacing w:val="4"/>
        </w:rPr>
        <w:t xml:space="preserve"> </w:t>
      </w:r>
      <w:r w:rsidRPr="00F01FD5">
        <w:t>a</w:t>
      </w:r>
      <w:r w:rsidRPr="00F01FD5">
        <w:rPr>
          <w:spacing w:val="9"/>
        </w:rPr>
        <w:t xml:space="preserve"> </w:t>
      </w:r>
      <w:r w:rsidRPr="00F01FD5">
        <w:rPr>
          <w:spacing w:val="4"/>
        </w:rPr>
        <w:t>s</w:t>
      </w:r>
      <w:r w:rsidRPr="00F01FD5">
        <w:rPr>
          <w:spacing w:val="5"/>
        </w:rPr>
        <w:t>e</w:t>
      </w:r>
      <w:r w:rsidRPr="00F01FD5">
        <w:rPr>
          <w:spacing w:val="3"/>
        </w:rPr>
        <w:t>n</w:t>
      </w:r>
      <w:r w:rsidRPr="00F01FD5">
        <w:rPr>
          <w:spacing w:val="4"/>
        </w:rPr>
        <w:t>s</w:t>
      </w:r>
      <w:r w:rsidRPr="00F01FD5">
        <w:t>e</w:t>
      </w:r>
      <w:r w:rsidRPr="00F01FD5">
        <w:rPr>
          <w:spacing w:val="4"/>
        </w:rPr>
        <w:t xml:space="preserve"> </w:t>
      </w:r>
      <w:r w:rsidRPr="00F01FD5">
        <w:rPr>
          <w:spacing w:val="6"/>
        </w:rPr>
        <w:t>o</w:t>
      </w:r>
      <w:r w:rsidRPr="00F01FD5">
        <w:t>f</w:t>
      </w:r>
      <w:r w:rsidRPr="00F01FD5">
        <w:rPr>
          <w:spacing w:val="6"/>
        </w:rPr>
        <w:t xml:space="preserve"> </w:t>
      </w:r>
      <w:r w:rsidRPr="00F01FD5">
        <w:rPr>
          <w:spacing w:val="3"/>
        </w:rPr>
        <w:t>hu</w:t>
      </w:r>
      <w:r w:rsidRPr="00F01FD5">
        <w:rPr>
          <w:spacing w:val="1"/>
        </w:rPr>
        <w:t>m</w:t>
      </w:r>
      <w:r w:rsidRPr="00F01FD5">
        <w:rPr>
          <w:spacing w:val="6"/>
        </w:rPr>
        <w:t>o</w:t>
      </w:r>
      <w:r w:rsidRPr="00F01FD5">
        <w:rPr>
          <w:spacing w:val="3"/>
        </w:rPr>
        <w:t>u</w:t>
      </w:r>
      <w:r w:rsidRPr="00F01FD5">
        <w:t>r</w:t>
      </w:r>
      <w:r w:rsidRPr="00F01FD5">
        <w:rPr>
          <w:spacing w:val="4"/>
        </w:rPr>
        <w:t xml:space="preserve"> </w:t>
      </w:r>
      <w:r w:rsidRPr="00F01FD5">
        <w:rPr>
          <w:spacing w:val="5"/>
        </w:rPr>
        <w:t>a</w:t>
      </w:r>
      <w:r w:rsidRPr="00F01FD5">
        <w:rPr>
          <w:spacing w:val="3"/>
        </w:rPr>
        <w:t>n</w:t>
      </w:r>
      <w:r w:rsidRPr="00F01FD5">
        <w:t>d</w:t>
      </w:r>
      <w:r w:rsidRPr="00F01FD5">
        <w:rPr>
          <w:spacing w:val="8"/>
        </w:rPr>
        <w:t xml:space="preserve"> </w:t>
      </w:r>
      <w:r w:rsidRPr="00F01FD5">
        <w:rPr>
          <w:spacing w:val="1"/>
        </w:rPr>
        <w:t>f</w:t>
      </w:r>
      <w:r w:rsidRPr="00F01FD5">
        <w:rPr>
          <w:spacing w:val="3"/>
        </w:rPr>
        <w:t>un</w:t>
      </w:r>
      <w:r w:rsidRPr="00F01FD5">
        <w:t>.</w:t>
      </w:r>
      <w:r w:rsidRPr="00F01FD5">
        <w:rPr>
          <w:spacing w:val="7"/>
        </w:rPr>
        <w:t xml:space="preserve"> </w:t>
      </w:r>
      <w:r w:rsidRPr="00F01FD5">
        <w:rPr>
          <w:spacing w:val="4"/>
        </w:rPr>
        <w:t>Ri</w:t>
      </w:r>
      <w:r w:rsidRPr="00F01FD5">
        <w:rPr>
          <w:spacing w:val="3"/>
        </w:rPr>
        <w:t>gh</w:t>
      </w:r>
      <w:r w:rsidRPr="00F01FD5">
        <w:t>t</w:t>
      </w:r>
      <w:r w:rsidRPr="00F01FD5">
        <w:rPr>
          <w:spacing w:val="5"/>
        </w:rPr>
        <w:t xml:space="preserve"> </w:t>
      </w:r>
      <w:r w:rsidRPr="00F01FD5">
        <w:rPr>
          <w:spacing w:val="3"/>
        </w:rPr>
        <w:t>n</w:t>
      </w:r>
      <w:r w:rsidRPr="00F01FD5">
        <w:rPr>
          <w:spacing w:val="6"/>
        </w:rPr>
        <w:t>o</w:t>
      </w:r>
      <w:r w:rsidRPr="00F01FD5">
        <w:t>w</w:t>
      </w:r>
      <w:r w:rsidRPr="00F01FD5">
        <w:rPr>
          <w:spacing w:val="2"/>
        </w:rPr>
        <w:t xml:space="preserve"> </w:t>
      </w:r>
      <w:r w:rsidRPr="00F01FD5">
        <w:rPr>
          <w:spacing w:val="3"/>
        </w:rPr>
        <w:t>h</w:t>
      </w:r>
      <w:r w:rsidRPr="00F01FD5">
        <w:t>e</w:t>
      </w:r>
      <w:r w:rsidRPr="00F01FD5">
        <w:rPr>
          <w:spacing w:val="8"/>
        </w:rPr>
        <w:t xml:space="preserve"> </w:t>
      </w:r>
      <w:r w:rsidRPr="00F01FD5">
        <w:rPr>
          <w:spacing w:val="4"/>
        </w:rPr>
        <w:t>i</w:t>
      </w:r>
      <w:r w:rsidRPr="00F01FD5">
        <w:t>s</w:t>
      </w:r>
      <w:r w:rsidRPr="00F01FD5">
        <w:rPr>
          <w:spacing w:val="8"/>
        </w:rPr>
        <w:t xml:space="preserve"> </w:t>
      </w:r>
      <w:r w:rsidRPr="00F01FD5">
        <w:rPr>
          <w:spacing w:val="4"/>
        </w:rPr>
        <w:t>l</w:t>
      </w:r>
      <w:r w:rsidRPr="00F01FD5">
        <w:rPr>
          <w:spacing w:val="3"/>
        </w:rPr>
        <w:t>o</w:t>
      </w:r>
      <w:r w:rsidRPr="00F01FD5">
        <w:rPr>
          <w:spacing w:val="6"/>
        </w:rPr>
        <w:t>o</w:t>
      </w:r>
      <w:r w:rsidRPr="00F01FD5">
        <w:rPr>
          <w:spacing w:val="3"/>
        </w:rPr>
        <w:t>k</w:t>
      </w:r>
      <w:r w:rsidRPr="00F01FD5">
        <w:rPr>
          <w:spacing w:val="4"/>
        </w:rPr>
        <w:t>i</w:t>
      </w:r>
      <w:r w:rsidRPr="00F01FD5">
        <w:rPr>
          <w:spacing w:val="3"/>
        </w:rPr>
        <w:t>n</w:t>
      </w:r>
      <w:r w:rsidRPr="00F01FD5">
        <w:t>g</w:t>
      </w:r>
      <w:r w:rsidRPr="00F01FD5">
        <w:rPr>
          <w:spacing w:val="2"/>
        </w:rPr>
        <w:t xml:space="preserve"> </w:t>
      </w:r>
      <w:r w:rsidRPr="00F01FD5">
        <w:rPr>
          <w:spacing w:val="3"/>
        </w:rPr>
        <w:t>f</w:t>
      </w:r>
      <w:r w:rsidRPr="00F01FD5">
        <w:rPr>
          <w:spacing w:val="6"/>
        </w:rPr>
        <w:t>o</w:t>
      </w:r>
      <w:r w:rsidRPr="00F01FD5">
        <w:t>r</w:t>
      </w:r>
      <w:r w:rsidRPr="00F01FD5">
        <w:rPr>
          <w:spacing w:val="6"/>
        </w:rPr>
        <w:t xml:space="preserve"> </w:t>
      </w:r>
      <w:r w:rsidRPr="00F01FD5">
        <w:rPr>
          <w:spacing w:val="4"/>
        </w:rPr>
        <w:t>s</w:t>
      </w:r>
      <w:r w:rsidRPr="00F01FD5">
        <w:rPr>
          <w:spacing w:val="3"/>
        </w:rPr>
        <w:t>u</w:t>
      </w:r>
      <w:r w:rsidRPr="00F01FD5">
        <w:rPr>
          <w:spacing w:val="4"/>
        </w:rPr>
        <w:t>it</w:t>
      </w:r>
      <w:r w:rsidRPr="00F01FD5">
        <w:rPr>
          <w:spacing w:val="3"/>
        </w:rPr>
        <w:t>a</w:t>
      </w:r>
      <w:r w:rsidRPr="00F01FD5">
        <w:rPr>
          <w:spacing w:val="6"/>
        </w:rPr>
        <w:t>b</w:t>
      </w:r>
      <w:r w:rsidRPr="00F01FD5">
        <w:rPr>
          <w:spacing w:val="4"/>
        </w:rPr>
        <w:t>l</w:t>
      </w:r>
      <w:r w:rsidRPr="00F01FD5">
        <w:t>e</w:t>
      </w:r>
      <w:r w:rsidRPr="00F01FD5">
        <w:rPr>
          <w:spacing w:val="2"/>
        </w:rPr>
        <w:t xml:space="preserve"> </w:t>
      </w:r>
      <w:r w:rsidRPr="00F01FD5">
        <w:rPr>
          <w:spacing w:val="3"/>
        </w:rPr>
        <w:t>a</w:t>
      </w:r>
      <w:r w:rsidRPr="00F01FD5">
        <w:rPr>
          <w:spacing w:val="6"/>
        </w:rPr>
        <w:t>d</w:t>
      </w:r>
      <w:r w:rsidRPr="00F01FD5">
        <w:rPr>
          <w:spacing w:val="1"/>
        </w:rPr>
        <w:t>m</w:t>
      </w:r>
      <w:r w:rsidRPr="00F01FD5">
        <w:rPr>
          <w:spacing w:val="4"/>
        </w:rPr>
        <w:t>i</w:t>
      </w:r>
      <w:r w:rsidRPr="00F01FD5">
        <w:t xml:space="preserve">n </w:t>
      </w:r>
      <w:r w:rsidRPr="00F01FD5">
        <w:rPr>
          <w:spacing w:val="5"/>
        </w:rPr>
        <w:t>a</w:t>
      </w:r>
      <w:r w:rsidRPr="00F01FD5">
        <w:rPr>
          <w:spacing w:val="4"/>
        </w:rPr>
        <w:t>ssist</w:t>
      </w:r>
      <w:r w:rsidRPr="00F01FD5">
        <w:rPr>
          <w:spacing w:val="5"/>
        </w:rPr>
        <w:t>a</w:t>
      </w:r>
      <w:r w:rsidRPr="00F01FD5">
        <w:rPr>
          <w:spacing w:val="3"/>
        </w:rPr>
        <w:t>n</w:t>
      </w:r>
      <w:r w:rsidRPr="00F01FD5">
        <w:t xml:space="preserve">t </w:t>
      </w:r>
      <w:r w:rsidRPr="00F01FD5">
        <w:rPr>
          <w:spacing w:val="6"/>
        </w:rPr>
        <w:t>po</w:t>
      </w:r>
      <w:r w:rsidRPr="00F01FD5">
        <w:rPr>
          <w:spacing w:val="4"/>
        </w:rPr>
        <w:t>s</w:t>
      </w:r>
      <w:r w:rsidRPr="00F01FD5">
        <w:rPr>
          <w:spacing w:val="2"/>
        </w:rPr>
        <w:t>i</w:t>
      </w:r>
      <w:r w:rsidRPr="00F01FD5">
        <w:rPr>
          <w:spacing w:val="4"/>
        </w:rPr>
        <w:t>t</w:t>
      </w:r>
      <w:r w:rsidRPr="00F01FD5">
        <w:rPr>
          <w:spacing w:val="2"/>
        </w:rPr>
        <w:t>i</w:t>
      </w:r>
      <w:r w:rsidRPr="00F01FD5">
        <w:rPr>
          <w:spacing w:val="6"/>
        </w:rPr>
        <w:t>o</w:t>
      </w:r>
      <w:r w:rsidRPr="00F01FD5">
        <w:t>n</w:t>
      </w:r>
      <w:r w:rsidRPr="00F01FD5">
        <w:rPr>
          <w:spacing w:val="2"/>
        </w:rPr>
        <w:t xml:space="preserve"> </w:t>
      </w:r>
      <w:r w:rsidRPr="00F01FD5">
        <w:t>w</w:t>
      </w:r>
      <w:r w:rsidRPr="00F01FD5">
        <w:rPr>
          <w:spacing w:val="5"/>
        </w:rPr>
        <w:t>i</w:t>
      </w:r>
      <w:r w:rsidRPr="00F01FD5">
        <w:rPr>
          <w:spacing w:val="4"/>
        </w:rPr>
        <w:t>t</w:t>
      </w:r>
      <w:r w:rsidRPr="00F01FD5">
        <w:t>h</w:t>
      </w:r>
      <w:r w:rsidRPr="00F01FD5">
        <w:rPr>
          <w:spacing w:val="4"/>
        </w:rPr>
        <w:t xml:space="preserve"> </w:t>
      </w:r>
      <w:r w:rsidRPr="00F01FD5">
        <w:t>a</w:t>
      </w:r>
      <w:r w:rsidRPr="00F01FD5">
        <w:rPr>
          <w:spacing w:val="9"/>
        </w:rPr>
        <w:t xml:space="preserve"> </w:t>
      </w:r>
      <w:r w:rsidRPr="00F01FD5">
        <w:rPr>
          <w:spacing w:val="5"/>
        </w:rPr>
        <w:t>c</w:t>
      </w:r>
      <w:r w:rsidRPr="00F01FD5">
        <w:rPr>
          <w:spacing w:val="6"/>
        </w:rPr>
        <w:t>o</w:t>
      </w:r>
      <w:r w:rsidRPr="00F01FD5">
        <w:rPr>
          <w:spacing w:val="1"/>
        </w:rPr>
        <w:t>m</w:t>
      </w:r>
      <w:r w:rsidRPr="00F01FD5">
        <w:rPr>
          <w:spacing w:val="6"/>
        </w:rPr>
        <w:t>p</w:t>
      </w:r>
      <w:r w:rsidRPr="00F01FD5">
        <w:rPr>
          <w:spacing w:val="5"/>
        </w:rPr>
        <w:t>a</w:t>
      </w:r>
      <w:r w:rsidRPr="00F01FD5">
        <w:rPr>
          <w:spacing w:val="3"/>
        </w:rPr>
        <w:t>n</w:t>
      </w:r>
      <w:r w:rsidRPr="00F01FD5">
        <w:t>y</w:t>
      </w:r>
      <w:r w:rsidRPr="00F01FD5">
        <w:rPr>
          <w:spacing w:val="-1"/>
        </w:rPr>
        <w:t xml:space="preserve"> </w:t>
      </w:r>
      <w:r w:rsidRPr="00F01FD5">
        <w:rPr>
          <w:spacing w:val="4"/>
        </w:rPr>
        <w:t>t</w:t>
      </w:r>
      <w:r w:rsidRPr="00F01FD5">
        <w:rPr>
          <w:spacing w:val="3"/>
        </w:rPr>
        <w:t>h</w:t>
      </w:r>
      <w:r w:rsidRPr="00F01FD5">
        <w:rPr>
          <w:spacing w:val="5"/>
        </w:rPr>
        <w:t>a</w:t>
      </w:r>
      <w:r w:rsidRPr="00F01FD5">
        <w:t>t</w:t>
      </w:r>
      <w:r w:rsidRPr="00F01FD5">
        <w:rPr>
          <w:spacing w:val="6"/>
        </w:rPr>
        <w:t xml:space="preserve"> o</w:t>
      </w:r>
      <w:r w:rsidRPr="00F01FD5">
        <w:rPr>
          <w:spacing w:val="3"/>
        </w:rPr>
        <w:t>ff</w:t>
      </w:r>
      <w:r w:rsidRPr="00F01FD5">
        <w:rPr>
          <w:spacing w:val="5"/>
        </w:rPr>
        <w:t>er</w:t>
      </w:r>
      <w:r w:rsidRPr="00F01FD5">
        <w:t>s</w:t>
      </w:r>
      <w:r w:rsidRPr="00F01FD5">
        <w:rPr>
          <w:spacing w:val="11"/>
        </w:rPr>
        <w:t xml:space="preserve"> </w:t>
      </w:r>
      <w:r w:rsidRPr="00F01FD5">
        <w:t>a</w:t>
      </w:r>
      <w:r w:rsidRPr="00F01FD5">
        <w:rPr>
          <w:spacing w:val="7"/>
        </w:rPr>
        <w:t xml:space="preserve"> </w:t>
      </w:r>
      <w:r w:rsidRPr="00F01FD5">
        <w:rPr>
          <w:spacing w:val="3"/>
        </w:rPr>
        <w:t>f</w:t>
      </w:r>
      <w:r w:rsidRPr="00F01FD5">
        <w:rPr>
          <w:spacing w:val="5"/>
        </w:rPr>
        <w:t>r</w:t>
      </w:r>
      <w:r w:rsidRPr="00F01FD5">
        <w:rPr>
          <w:spacing w:val="4"/>
        </w:rPr>
        <w:t>i</w:t>
      </w:r>
      <w:r w:rsidRPr="00F01FD5">
        <w:rPr>
          <w:spacing w:val="5"/>
        </w:rPr>
        <w:t>e</w:t>
      </w:r>
      <w:r w:rsidRPr="00F01FD5">
        <w:rPr>
          <w:spacing w:val="1"/>
        </w:rPr>
        <w:t>n</w:t>
      </w:r>
      <w:r w:rsidRPr="00F01FD5">
        <w:rPr>
          <w:spacing w:val="6"/>
        </w:rPr>
        <w:t>d</w:t>
      </w:r>
      <w:r w:rsidRPr="00F01FD5">
        <w:rPr>
          <w:spacing w:val="4"/>
        </w:rPr>
        <w:t>l</w:t>
      </w:r>
      <w:r w:rsidRPr="00F01FD5">
        <w:t xml:space="preserve">y </w:t>
      </w:r>
      <w:r w:rsidRPr="00F01FD5">
        <w:rPr>
          <w:spacing w:val="5"/>
        </w:rPr>
        <w:t>a</w:t>
      </w:r>
      <w:r w:rsidRPr="00F01FD5">
        <w:rPr>
          <w:spacing w:val="3"/>
        </w:rPr>
        <w:t>n</w:t>
      </w:r>
      <w:r w:rsidRPr="00F01FD5">
        <w:t>d</w:t>
      </w:r>
      <w:r w:rsidRPr="00F01FD5">
        <w:rPr>
          <w:spacing w:val="8"/>
        </w:rPr>
        <w:t xml:space="preserve"> </w:t>
      </w:r>
      <w:r w:rsidRPr="00F01FD5">
        <w:rPr>
          <w:spacing w:val="4"/>
        </w:rPr>
        <w:t>s</w:t>
      </w:r>
      <w:r w:rsidRPr="00F01FD5">
        <w:rPr>
          <w:spacing w:val="3"/>
        </w:rPr>
        <w:t>upp</w:t>
      </w:r>
      <w:r w:rsidRPr="00F01FD5">
        <w:rPr>
          <w:spacing w:val="6"/>
        </w:rPr>
        <w:t>o</w:t>
      </w:r>
      <w:r w:rsidRPr="00F01FD5">
        <w:rPr>
          <w:spacing w:val="5"/>
        </w:rPr>
        <w:t>r</w:t>
      </w:r>
      <w:r w:rsidRPr="00F01FD5">
        <w:rPr>
          <w:spacing w:val="2"/>
        </w:rPr>
        <w:t>t</w:t>
      </w:r>
      <w:r w:rsidRPr="00F01FD5">
        <w:rPr>
          <w:spacing w:val="4"/>
        </w:rPr>
        <w:t>i</w:t>
      </w:r>
      <w:r w:rsidRPr="00F01FD5">
        <w:rPr>
          <w:spacing w:val="3"/>
        </w:rPr>
        <w:t>v</w:t>
      </w:r>
      <w:r w:rsidRPr="00F01FD5">
        <w:t xml:space="preserve">e </w:t>
      </w:r>
      <w:r w:rsidRPr="00F01FD5">
        <w:rPr>
          <w:spacing w:val="5"/>
        </w:rPr>
        <w:t>e</w:t>
      </w:r>
      <w:r w:rsidRPr="00F01FD5">
        <w:rPr>
          <w:spacing w:val="3"/>
        </w:rPr>
        <w:t>nv</w:t>
      </w:r>
      <w:r w:rsidRPr="00F01FD5">
        <w:rPr>
          <w:spacing w:val="4"/>
        </w:rPr>
        <w:t>i</w:t>
      </w:r>
      <w:r w:rsidRPr="00F01FD5">
        <w:rPr>
          <w:spacing w:val="5"/>
        </w:rPr>
        <w:t>r</w:t>
      </w:r>
      <w:r w:rsidRPr="00F01FD5">
        <w:rPr>
          <w:spacing w:val="6"/>
        </w:rPr>
        <w:t>o</w:t>
      </w:r>
      <w:r w:rsidRPr="00F01FD5">
        <w:rPr>
          <w:spacing w:val="3"/>
        </w:rPr>
        <w:t>n</w:t>
      </w:r>
      <w:r w:rsidRPr="00F01FD5">
        <w:rPr>
          <w:spacing w:val="1"/>
        </w:rPr>
        <w:t>m</w:t>
      </w:r>
      <w:r w:rsidRPr="00F01FD5">
        <w:rPr>
          <w:spacing w:val="5"/>
        </w:rPr>
        <w:t>e</w:t>
      </w:r>
      <w:r w:rsidRPr="00F01FD5">
        <w:rPr>
          <w:spacing w:val="3"/>
        </w:rPr>
        <w:t>n</w:t>
      </w:r>
      <w:r w:rsidRPr="00F01FD5">
        <w:t>t</w:t>
      </w:r>
      <w:r w:rsidRPr="00F01FD5">
        <w:rPr>
          <w:spacing w:val="-1"/>
        </w:rPr>
        <w:t xml:space="preserve"> </w:t>
      </w:r>
      <w:r w:rsidRPr="00F01FD5">
        <w:rPr>
          <w:spacing w:val="5"/>
        </w:rPr>
        <w:t>a</w:t>
      </w:r>
      <w:r w:rsidRPr="00F01FD5">
        <w:rPr>
          <w:spacing w:val="3"/>
        </w:rPr>
        <w:t>n</w:t>
      </w:r>
      <w:r w:rsidRPr="00F01FD5">
        <w:t>d</w:t>
      </w:r>
      <w:r w:rsidRPr="00F01FD5">
        <w:rPr>
          <w:spacing w:val="8"/>
        </w:rPr>
        <w:t xml:space="preserve"> </w:t>
      </w:r>
      <w:r w:rsidRPr="00F01FD5">
        <w:rPr>
          <w:spacing w:val="5"/>
        </w:rPr>
        <w:t>e</w:t>
      </w:r>
      <w:r w:rsidRPr="00F01FD5">
        <w:rPr>
          <w:spacing w:val="3"/>
        </w:rPr>
        <w:t>xc</w:t>
      </w:r>
      <w:r w:rsidRPr="00F01FD5">
        <w:rPr>
          <w:spacing w:val="5"/>
        </w:rPr>
        <w:t>e</w:t>
      </w:r>
      <w:r w:rsidRPr="00F01FD5">
        <w:rPr>
          <w:spacing w:val="4"/>
        </w:rPr>
        <w:t>l</w:t>
      </w:r>
      <w:r w:rsidRPr="00F01FD5">
        <w:rPr>
          <w:spacing w:val="2"/>
        </w:rPr>
        <w:t>l</w:t>
      </w:r>
      <w:r w:rsidRPr="00F01FD5">
        <w:rPr>
          <w:spacing w:val="5"/>
        </w:rPr>
        <w:t>e</w:t>
      </w:r>
      <w:r w:rsidRPr="00F01FD5">
        <w:rPr>
          <w:spacing w:val="3"/>
        </w:rPr>
        <w:t>n</w:t>
      </w:r>
      <w:r w:rsidRPr="00F01FD5">
        <w:t xml:space="preserve">t </w:t>
      </w:r>
      <w:r w:rsidRPr="00F01FD5">
        <w:rPr>
          <w:spacing w:val="6"/>
        </w:rPr>
        <w:t>p</w:t>
      </w:r>
      <w:r w:rsidRPr="00F01FD5">
        <w:rPr>
          <w:spacing w:val="3"/>
        </w:rPr>
        <w:t>r</w:t>
      </w:r>
      <w:r w:rsidRPr="00F01FD5">
        <w:rPr>
          <w:spacing w:val="6"/>
        </w:rPr>
        <w:t>o</w:t>
      </w:r>
      <w:r w:rsidRPr="00F01FD5">
        <w:rPr>
          <w:spacing w:val="3"/>
        </w:rPr>
        <w:t>f</w:t>
      </w:r>
      <w:r w:rsidRPr="00F01FD5">
        <w:rPr>
          <w:spacing w:val="5"/>
        </w:rPr>
        <w:t>e</w:t>
      </w:r>
      <w:r w:rsidRPr="00F01FD5">
        <w:rPr>
          <w:spacing w:val="4"/>
        </w:rPr>
        <w:t>ssi</w:t>
      </w:r>
      <w:r w:rsidRPr="00F01FD5">
        <w:rPr>
          <w:spacing w:val="6"/>
        </w:rPr>
        <w:t>o</w:t>
      </w:r>
      <w:r w:rsidRPr="00F01FD5">
        <w:rPr>
          <w:spacing w:val="3"/>
        </w:rPr>
        <w:t>n</w:t>
      </w:r>
      <w:r w:rsidRPr="00F01FD5">
        <w:rPr>
          <w:spacing w:val="5"/>
        </w:rPr>
        <w:t>a</w:t>
      </w:r>
      <w:r w:rsidRPr="00F01FD5">
        <w:t>l</w:t>
      </w:r>
      <w:r w:rsidRPr="00F01FD5">
        <w:rPr>
          <w:spacing w:val="-5"/>
        </w:rPr>
        <w:t xml:space="preserve"> </w:t>
      </w:r>
      <w:r w:rsidRPr="00F01FD5">
        <w:rPr>
          <w:spacing w:val="6"/>
        </w:rPr>
        <w:t>d</w:t>
      </w:r>
      <w:r w:rsidRPr="00F01FD5">
        <w:rPr>
          <w:spacing w:val="5"/>
        </w:rPr>
        <w:t>e</w:t>
      </w:r>
      <w:r w:rsidRPr="00F01FD5">
        <w:rPr>
          <w:spacing w:val="3"/>
        </w:rPr>
        <w:t>v</w:t>
      </w:r>
      <w:r w:rsidRPr="00F01FD5">
        <w:rPr>
          <w:spacing w:val="5"/>
        </w:rPr>
        <w:t>e</w:t>
      </w:r>
      <w:r w:rsidRPr="00F01FD5">
        <w:rPr>
          <w:spacing w:val="2"/>
        </w:rPr>
        <w:t>l</w:t>
      </w:r>
      <w:r w:rsidRPr="00F01FD5">
        <w:rPr>
          <w:spacing w:val="6"/>
        </w:rPr>
        <w:t>op</w:t>
      </w:r>
      <w:r w:rsidRPr="00F01FD5">
        <w:rPr>
          <w:spacing w:val="1"/>
        </w:rPr>
        <w:t>m</w:t>
      </w:r>
      <w:r w:rsidRPr="00F01FD5">
        <w:rPr>
          <w:spacing w:val="5"/>
        </w:rPr>
        <w:t>e</w:t>
      </w:r>
      <w:r w:rsidRPr="00F01FD5">
        <w:rPr>
          <w:spacing w:val="3"/>
        </w:rPr>
        <w:t>n</w:t>
      </w:r>
      <w:r w:rsidRPr="00F01FD5">
        <w:t>t</w:t>
      </w:r>
      <w:r w:rsidRPr="00F01FD5">
        <w:rPr>
          <w:spacing w:val="-1"/>
        </w:rPr>
        <w:t xml:space="preserve"> </w:t>
      </w:r>
      <w:r w:rsidRPr="00F01FD5">
        <w:rPr>
          <w:spacing w:val="3"/>
        </w:rPr>
        <w:t>op</w:t>
      </w:r>
      <w:r w:rsidRPr="00F01FD5">
        <w:rPr>
          <w:spacing w:val="6"/>
        </w:rPr>
        <w:t>p</w:t>
      </w:r>
      <w:r w:rsidRPr="00F01FD5">
        <w:rPr>
          <w:spacing w:val="3"/>
        </w:rPr>
        <w:t>o</w:t>
      </w:r>
      <w:r w:rsidRPr="00F01FD5">
        <w:rPr>
          <w:spacing w:val="5"/>
        </w:rPr>
        <w:t>r</w:t>
      </w:r>
      <w:r w:rsidRPr="00F01FD5">
        <w:rPr>
          <w:spacing w:val="4"/>
        </w:rPr>
        <w:t>t</w:t>
      </w:r>
      <w:r w:rsidRPr="00F01FD5">
        <w:rPr>
          <w:spacing w:val="3"/>
        </w:rPr>
        <w:t>un</w:t>
      </w:r>
      <w:r w:rsidRPr="00F01FD5">
        <w:rPr>
          <w:spacing w:val="4"/>
        </w:rPr>
        <w:t>iti</w:t>
      </w:r>
      <w:r w:rsidRPr="00F01FD5">
        <w:rPr>
          <w:spacing w:val="5"/>
        </w:rPr>
        <w:t>e</w:t>
      </w:r>
      <w:r w:rsidRPr="00F01FD5">
        <w:rPr>
          <w:spacing w:val="4"/>
        </w:rPr>
        <w:t>s</w:t>
      </w:r>
      <w:r w:rsidRPr="00F01FD5">
        <w:t>.</w:t>
      </w:r>
    </w:p>
    <w:p w14:paraId="489D7041" w14:textId="77777777" w:rsidR="007C79E5" w:rsidRPr="00F01FD5" w:rsidRDefault="007C79E5">
      <w:pPr>
        <w:spacing w:before="11" w:line="220" w:lineRule="exact"/>
        <w:rPr>
          <w:sz w:val="22"/>
          <w:szCs w:val="22"/>
        </w:rPr>
      </w:pPr>
    </w:p>
    <w:p w14:paraId="5AE83ACA" w14:textId="77777777" w:rsidR="007C79E5" w:rsidRPr="00F01FD5" w:rsidRDefault="00F01FD5">
      <w:pPr>
        <w:sectPr w:rsidR="007C79E5" w:rsidRPr="00F01FD5">
          <w:type w:val="continuous"/>
          <w:pgSz w:w="11920" w:h="16840"/>
          <w:pgMar w:top="820" w:right="880" w:bottom="280" w:left="640" w:header="720" w:footer="720" w:gutter="0"/>
          <w:cols w:num="2" w:space="720" w:equalWidth="0">
            <w:col w:w="2347" w:space="938"/>
            <w:col w:w="7115"/>
          </w:cols>
        </w:sectPr>
      </w:pPr>
      <w:r w:rsidRPr="00F01FD5">
        <w:pict w14:anchorId="2EA2DFE5"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95.65pt;margin-top:28.3pt;width:287.95pt;height:24.95pt;z-index:-251659776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535"/>
                    <w:gridCol w:w="2224"/>
                  </w:tblGrid>
                  <w:tr w:rsidR="007C79E5" w14:paraId="014F44B0" w14:textId="77777777">
                    <w:trPr>
                      <w:trHeight w:hRule="exact" w:val="250"/>
                    </w:trPr>
                    <w:tc>
                      <w:tcPr>
                        <w:tcW w:w="35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E88A8FB" w14:textId="77777777" w:rsidR="007C79E5" w:rsidRDefault="00F01FD5">
                        <w:pPr>
                          <w:spacing w:line="200" w:lineRule="exact"/>
                          <w:ind w:left="120"/>
                        </w:pPr>
                        <w:r>
                          <w:rPr>
                            <w:b/>
                            <w:i/>
                            <w:spacing w:val="1"/>
                          </w:rPr>
                          <w:t>C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ove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ntr</w:t>
                        </w:r>
                        <w:r>
                          <w:rPr>
                            <w:b/>
                            <w:i/>
                          </w:rPr>
                          <w:t>y</w:t>
                        </w:r>
                        <w:r>
                          <w:rPr>
                            <w:b/>
                            <w:i/>
                            <w:spacing w:val="-2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N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rt</w:t>
                        </w:r>
                        <w:r>
                          <w:rPr>
                            <w:b/>
                            <w:i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-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C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ll</w:t>
                        </w:r>
                        <w:r>
                          <w:rPr>
                            <w:b/>
                            <w:i/>
                          </w:rPr>
                          <w:t>e</w:t>
                        </w:r>
                        <w:r>
                          <w:rPr>
                            <w:b/>
                            <w:i/>
                            <w:spacing w:val="4"/>
                          </w:rPr>
                          <w:t>g</w:t>
                        </w:r>
                        <w:r>
                          <w:rPr>
                            <w:b/>
                            <w:i/>
                          </w:rPr>
                          <w:t>e</w:t>
                        </w:r>
                      </w:p>
                    </w:tc>
                    <w:tc>
                      <w:tcPr>
                        <w:tcW w:w="222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BC78BEA" w14:textId="77777777" w:rsidR="007C79E5" w:rsidRDefault="00F01FD5">
                        <w:pPr>
                          <w:spacing w:line="200" w:lineRule="exact"/>
                          <w:ind w:left="1117"/>
                        </w:pPr>
                        <w:r>
                          <w:rPr>
                            <w:b/>
                            <w:i/>
                            <w:spacing w:val="4"/>
                          </w:rPr>
                          <w:t>20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1</w:t>
                        </w:r>
                        <w:r>
                          <w:rPr>
                            <w:b/>
                            <w:i/>
                          </w:rPr>
                          <w:t>1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</w:rPr>
                          <w:t>-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 xml:space="preserve"> 2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0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1</w:t>
                        </w:r>
                        <w:r>
                          <w:rPr>
                            <w:b/>
                            <w:i/>
                          </w:rPr>
                          <w:t>2</w:t>
                        </w:r>
                      </w:p>
                    </w:tc>
                  </w:tr>
                  <w:tr w:rsidR="007C79E5" w14:paraId="6D6B7BBA" w14:textId="77777777">
                    <w:trPr>
                      <w:trHeight w:hRule="exact" w:val="250"/>
                    </w:trPr>
                    <w:tc>
                      <w:tcPr>
                        <w:tcW w:w="35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90ABBA6" w14:textId="77777777" w:rsidR="007C79E5" w:rsidRDefault="00F01FD5">
                        <w:pPr>
                          <w:spacing w:before="24" w:line="220" w:lineRule="exact"/>
                          <w:ind w:left="120"/>
                        </w:pPr>
                        <w:r>
                          <w:rPr>
                            <w:spacing w:val="2"/>
                            <w:position w:val="-1"/>
                          </w:rPr>
                          <w:t>NV</w:t>
                        </w:r>
                        <w:r>
                          <w:rPr>
                            <w:position w:val="-1"/>
                          </w:rPr>
                          <w:t>Q</w:t>
                        </w:r>
                        <w:r>
                          <w:rPr>
                            <w:spacing w:val="1"/>
                            <w:position w:val="-1"/>
                          </w:rPr>
                          <w:t xml:space="preserve"> </w:t>
                        </w:r>
                        <w:r>
                          <w:rPr>
                            <w:spacing w:val="2"/>
                            <w:position w:val="-1"/>
                          </w:rPr>
                          <w:t>O</w:t>
                        </w:r>
                        <w:r>
                          <w:rPr>
                            <w:spacing w:val="1"/>
                            <w:position w:val="-1"/>
                          </w:rPr>
                          <w:t>ff</w:t>
                        </w:r>
                        <w:r>
                          <w:rPr>
                            <w:spacing w:val="2"/>
                            <w:position w:val="-1"/>
                          </w:rPr>
                          <w:t>i</w:t>
                        </w:r>
                        <w:r>
                          <w:rPr>
                            <w:spacing w:val="3"/>
                            <w:position w:val="-1"/>
                          </w:rPr>
                          <w:t>c</w:t>
                        </w:r>
                        <w:r>
                          <w:rPr>
                            <w:position w:val="-1"/>
                          </w:rPr>
                          <w:t>e A</w:t>
                        </w:r>
                        <w:r>
                          <w:rPr>
                            <w:spacing w:val="6"/>
                            <w:position w:val="-1"/>
                          </w:rPr>
                          <w:t>d</w:t>
                        </w:r>
                        <w:r>
                          <w:rPr>
                            <w:spacing w:val="-1"/>
                            <w:position w:val="-1"/>
                          </w:rPr>
                          <w:t>m</w:t>
                        </w:r>
                        <w:r>
                          <w:rPr>
                            <w:spacing w:val="4"/>
                            <w:position w:val="-1"/>
                          </w:rPr>
                          <w:t>i</w:t>
                        </w:r>
                        <w:r>
                          <w:rPr>
                            <w:spacing w:val="1"/>
                            <w:position w:val="-1"/>
                          </w:rPr>
                          <w:t>n</w:t>
                        </w:r>
                        <w:r>
                          <w:rPr>
                            <w:spacing w:val="2"/>
                            <w:position w:val="-1"/>
                          </w:rPr>
                          <w:t>ist</w:t>
                        </w:r>
                        <w:r>
                          <w:rPr>
                            <w:spacing w:val="3"/>
                            <w:position w:val="-1"/>
                          </w:rPr>
                          <w:t>ra</w:t>
                        </w:r>
                        <w:r>
                          <w:rPr>
                            <w:spacing w:val="2"/>
                            <w:position w:val="-1"/>
                          </w:rPr>
                          <w:t>ti</w:t>
                        </w:r>
                        <w:r>
                          <w:rPr>
                            <w:spacing w:val="3"/>
                            <w:position w:val="-1"/>
                          </w:rPr>
                          <w:t>o</w:t>
                        </w:r>
                        <w:r>
                          <w:rPr>
                            <w:position w:val="-1"/>
                          </w:rPr>
                          <w:t>n</w:t>
                        </w:r>
                      </w:p>
                    </w:tc>
                    <w:tc>
                      <w:tcPr>
                        <w:tcW w:w="222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BCDB37D" w14:textId="77777777" w:rsidR="007C79E5" w:rsidRDefault="00F01FD5">
                        <w:pPr>
                          <w:spacing w:before="24" w:line="220" w:lineRule="exact"/>
                          <w:ind w:left="1117"/>
                        </w:pPr>
                        <w:r>
                          <w:rPr>
                            <w:spacing w:val="14"/>
                            <w:position w:val="-1"/>
                          </w:rPr>
                          <w:t>P</w:t>
                        </w:r>
                        <w:r>
                          <w:rPr>
                            <w:spacing w:val="12"/>
                            <w:position w:val="-1"/>
                          </w:rPr>
                          <w:t>a</w:t>
                        </w:r>
                        <w:r>
                          <w:rPr>
                            <w:spacing w:val="14"/>
                            <w:position w:val="-1"/>
                          </w:rPr>
                          <w:t>s</w:t>
                        </w:r>
                        <w:r>
                          <w:rPr>
                            <w:position w:val="-1"/>
                          </w:rPr>
                          <w:t>s</w:t>
                        </w:r>
                      </w:p>
                    </w:tc>
                  </w:tr>
                </w:tbl>
                <w:p w14:paraId="4F768D0C" w14:textId="77777777" w:rsidR="007C79E5" w:rsidRDefault="007C79E5"/>
              </w:txbxContent>
            </v:textbox>
            <w10:wrap anchorx="page"/>
          </v:shape>
        </w:pict>
      </w:r>
      <w:r w:rsidRPr="00F01FD5">
        <w:t>A</w:t>
      </w:r>
      <w:r w:rsidRPr="00F01FD5">
        <w:rPr>
          <w:spacing w:val="4"/>
        </w:rPr>
        <w:t>C</w:t>
      </w:r>
      <w:r w:rsidRPr="00F01FD5">
        <w:t>A</w:t>
      </w:r>
      <w:r w:rsidRPr="00F01FD5">
        <w:rPr>
          <w:spacing w:val="3"/>
        </w:rPr>
        <w:t>DEMI</w:t>
      </w:r>
      <w:r w:rsidRPr="00F01FD5">
        <w:t>C</w:t>
      </w:r>
      <w:r w:rsidRPr="00F01FD5">
        <w:rPr>
          <w:spacing w:val="-7"/>
        </w:rPr>
        <w:t xml:space="preserve"> </w:t>
      </w:r>
      <w:r w:rsidRPr="00F01FD5">
        <w:rPr>
          <w:spacing w:val="2"/>
        </w:rPr>
        <w:t>Q</w:t>
      </w:r>
      <w:r w:rsidRPr="00F01FD5">
        <w:rPr>
          <w:spacing w:val="5"/>
        </w:rPr>
        <w:t>U</w:t>
      </w:r>
      <w:r w:rsidRPr="00F01FD5">
        <w:rPr>
          <w:spacing w:val="2"/>
        </w:rPr>
        <w:t>A</w:t>
      </w:r>
      <w:r w:rsidRPr="00F01FD5">
        <w:t>L</w:t>
      </w:r>
      <w:r w:rsidRPr="00F01FD5">
        <w:rPr>
          <w:spacing w:val="3"/>
        </w:rPr>
        <w:t>I</w:t>
      </w:r>
      <w:r w:rsidRPr="00F01FD5">
        <w:rPr>
          <w:spacing w:val="2"/>
        </w:rPr>
        <w:t>F</w:t>
      </w:r>
      <w:r w:rsidRPr="00F01FD5">
        <w:rPr>
          <w:spacing w:val="3"/>
        </w:rPr>
        <w:t>I</w:t>
      </w:r>
      <w:r w:rsidRPr="00F01FD5">
        <w:rPr>
          <w:spacing w:val="1"/>
        </w:rPr>
        <w:t>C</w:t>
      </w:r>
      <w:r w:rsidRPr="00F01FD5">
        <w:rPr>
          <w:spacing w:val="-22"/>
        </w:rPr>
        <w:t>A</w:t>
      </w:r>
      <w:r w:rsidRPr="00F01FD5">
        <w:rPr>
          <w:spacing w:val="5"/>
        </w:rPr>
        <w:t>T</w:t>
      </w:r>
      <w:r w:rsidRPr="00F01FD5">
        <w:rPr>
          <w:spacing w:val="3"/>
        </w:rPr>
        <w:t>I</w:t>
      </w:r>
      <w:r w:rsidRPr="00F01FD5">
        <w:rPr>
          <w:spacing w:val="2"/>
        </w:rPr>
        <w:t>ON</w:t>
      </w:r>
      <w:r w:rsidRPr="00F01FD5">
        <w:t>S</w:t>
      </w:r>
    </w:p>
    <w:p w14:paraId="1A2434AC" w14:textId="77777777" w:rsidR="007C79E5" w:rsidRPr="00F01FD5" w:rsidRDefault="007C79E5">
      <w:pPr>
        <w:spacing w:before="2" w:line="180" w:lineRule="exact"/>
        <w:rPr>
          <w:sz w:val="18"/>
          <w:szCs w:val="18"/>
        </w:rPr>
      </w:pPr>
    </w:p>
    <w:p w14:paraId="7A05636D" w14:textId="77777777" w:rsidR="007C79E5" w:rsidRPr="00F01FD5" w:rsidRDefault="007C79E5">
      <w:pPr>
        <w:spacing w:line="200" w:lineRule="exact"/>
      </w:pPr>
    </w:p>
    <w:p w14:paraId="3BC44E99" w14:textId="77777777" w:rsidR="007C79E5" w:rsidRPr="00F01FD5" w:rsidRDefault="00F01FD5">
      <w:pPr>
        <w:spacing w:before="33" w:line="220" w:lineRule="exact"/>
        <w:ind w:left="3285"/>
      </w:pPr>
      <w:r w:rsidRPr="00F01FD5">
        <w:pict w14:anchorId="3974190D">
          <v:shape id="_x0000_s1029" type="#_x0000_t202" style="position:absolute;left:0;text-align:left;margin-left:195.65pt;margin-top:-88.25pt;width:4in;height:70.7pt;z-index:-251658752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755"/>
                    <w:gridCol w:w="2005"/>
                  </w:tblGrid>
                  <w:tr w:rsidR="007C79E5" w14:paraId="66DD2EDB" w14:textId="77777777">
                    <w:trPr>
                      <w:trHeight w:hRule="exact" w:val="250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CB950DA" w14:textId="77777777" w:rsidR="007C79E5" w:rsidRDefault="00F01FD5">
                        <w:pPr>
                          <w:spacing w:line="200" w:lineRule="exact"/>
                          <w:ind w:left="120"/>
                        </w:pPr>
                        <w:r>
                          <w:rPr>
                            <w:b/>
                            <w:i/>
                            <w:spacing w:val="1"/>
                          </w:rPr>
                          <w:t>B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ir</w:t>
                        </w:r>
                        <w:r>
                          <w:rPr>
                            <w:b/>
                            <w:i/>
                            <w:spacing w:val="6"/>
                          </w:rPr>
                          <w:t>m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in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g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a</w:t>
                        </w:r>
                        <w:r>
                          <w:rPr>
                            <w:b/>
                            <w:i/>
                          </w:rPr>
                          <w:t>m</w:t>
                        </w:r>
                        <w:r>
                          <w:rPr>
                            <w:b/>
                            <w:i/>
                            <w:spacing w:val="-5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S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ut</w:t>
                        </w:r>
                        <w:r>
                          <w:rPr>
                            <w:b/>
                            <w:i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i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g</w:t>
                        </w:r>
                        <w:r>
                          <w:rPr>
                            <w:b/>
                            <w:i/>
                          </w:rPr>
                          <w:t xml:space="preserve">h 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S</w:t>
                        </w:r>
                        <w:r>
                          <w:rPr>
                            <w:b/>
                            <w:i/>
                          </w:rPr>
                          <w:t>c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oo</w:t>
                        </w:r>
                        <w:r>
                          <w:rPr>
                            <w:b/>
                            <w:i/>
                          </w:rPr>
                          <w:t>l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C5F80CE" w14:textId="77777777" w:rsidR="007C79E5" w:rsidRDefault="00F01FD5">
                        <w:pPr>
                          <w:spacing w:line="200" w:lineRule="exact"/>
                          <w:ind w:left="896"/>
                        </w:pPr>
                        <w:r>
                          <w:rPr>
                            <w:b/>
                            <w:i/>
                            <w:spacing w:val="3"/>
                          </w:rPr>
                          <w:t>20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0</w:t>
                        </w:r>
                        <w:r>
                          <w:rPr>
                            <w:b/>
                            <w:i/>
                          </w:rPr>
                          <w:t>8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</w:rPr>
                          <w:t>-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 xml:space="preserve"> 2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0</w:t>
                        </w:r>
                        <w:r>
                          <w:rPr>
                            <w:b/>
                            <w:i/>
                            <w:spacing w:val="4"/>
                          </w:rPr>
                          <w:t>1</w:t>
                        </w:r>
                        <w:r>
                          <w:rPr>
                            <w:b/>
                            <w:i/>
                          </w:rPr>
                          <w:t>1</w:t>
                        </w:r>
                      </w:p>
                    </w:tc>
                  </w:tr>
                  <w:tr w:rsidR="007C79E5" w14:paraId="4F50746B" w14:textId="77777777">
                    <w:trPr>
                      <w:trHeight w:hRule="exact" w:val="302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E5B8776" w14:textId="77777777" w:rsidR="007C79E5" w:rsidRDefault="00F01FD5">
                        <w:pPr>
                          <w:spacing w:before="24"/>
                          <w:ind w:left="120"/>
                        </w:pPr>
                        <w:r>
                          <w:rPr>
                            <w:spacing w:val="3"/>
                          </w:rPr>
                          <w:t>Ma</w:t>
                        </w:r>
                        <w:r>
                          <w:rPr>
                            <w:spacing w:val="2"/>
                          </w:rPr>
                          <w:t>t</w:t>
                        </w:r>
                        <w:r>
                          <w:rPr>
                            <w:spacing w:val="1"/>
                          </w:rPr>
                          <w:t>h</w:t>
                        </w:r>
                        <w:r>
                          <w:t>s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8689608" w14:textId="77777777" w:rsidR="007C79E5" w:rsidRDefault="00F01FD5">
                        <w:pPr>
                          <w:spacing w:before="24"/>
                          <w:ind w:left="861" w:right="679"/>
                          <w:jc w:val="center"/>
                        </w:pPr>
                        <w:r>
                          <w:rPr>
                            <w:spacing w:val="14"/>
                            <w:w w:val="99"/>
                          </w:rPr>
                          <w:t>P</w:t>
                        </w:r>
                        <w:r>
                          <w:rPr>
                            <w:spacing w:val="12"/>
                            <w:w w:val="99"/>
                          </w:rPr>
                          <w:t>a</w:t>
                        </w:r>
                        <w:r>
                          <w:rPr>
                            <w:spacing w:val="14"/>
                            <w:w w:val="99"/>
                          </w:rPr>
                          <w:t>s</w:t>
                        </w:r>
                        <w:r>
                          <w:rPr>
                            <w:w w:val="99"/>
                          </w:rPr>
                          <w:t>s</w:t>
                        </w:r>
                      </w:p>
                    </w:tc>
                  </w:tr>
                  <w:tr w:rsidR="007C79E5" w14:paraId="47BCCCE8" w14:textId="77777777">
                    <w:trPr>
                      <w:trHeight w:hRule="exact" w:val="305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C8EF999" w14:textId="77777777" w:rsidR="007C79E5" w:rsidRDefault="00F01FD5">
                        <w:pPr>
                          <w:spacing w:before="26"/>
                          <w:ind w:left="120"/>
                        </w:pPr>
                        <w:r>
                          <w:rPr>
                            <w:spacing w:val="13"/>
                          </w:rPr>
                          <w:t>Eng</w:t>
                        </w:r>
                        <w:r>
                          <w:rPr>
                            <w:spacing w:val="14"/>
                          </w:rPr>
                          <w:t>l</w:t>
                        </w:r>
                        <w:r>
                          <w:rPr>
                            <w:spacing w:val="12"/>
                          </w:rPr>
                          <w:t>i</w:t>
                        </w:r>
                        <w:r>
                          <w:rPr>
                            <w:spacing w:val="14"/>
                          </w:rPr>
                          <w:t>s</w:t>
                        </w:r>
                        <w:r>
                          <w:t>h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40A3C6B" w14:textId="77777777" w:rsidR="007C79E5" w:rsidRDefault="00F01FD5">
                        <w:pPr>
                          <w:spacing w:before="26"/>
                          <w:ind w:left="861" w:right="679"/>
                          <w:jc w:val="center"/>
                        </w:pPr>
                        <w:r>
                          <w:rPr>
                            <w:spacing w:val="14"/>
                            <w:w w:val="99"/>
                          </w:rPr>
                          <w:t>P</w:t>
                        </w:r>
                        <w:r>
                          <w:rPr>
                            <w:spacing w:val="12"/>
                            <w:w w:val="99"/>
                          </w:rPr>
                          <w:t>a</w:t>
                        </w:r>
                        <w:r>
                          <w:rPr>
                            <w:spacing w:val="14"/>
                            <w:w w:val="99"/>
                          </w:rPr>
                          <w:t>s</w:t>
                        </w:r>
                        <w:r>
                          <w:rPr>
                            <w:w w:val="99"/>
                          </w:rPr>
                          <w:t>s</w:t>
                        </w:r>
                      </w:p>
                    </w:tc>
                  </w:tr>
                  <w:tr w:rsidR="007C79E5" w14:paraId="3B0BEAA7" w14:textId="77777777">
                    <w:trPr>
                      <w:trHeight w:hRule="exact" w:val="305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10DB9D2" w14:textId="77777777" w:rsidR="007C79E5" w:rsidRDefault="00F01FD5">
                        <w:pPr>
                          <w:spacing w:before="26"/>
                          <w:ind w:left="120"/>
                        </w:pPr>
                        <w:r>
                          <w:rPr>
                            <w:spacing w:val="12"/>
                          </w:rPr>
                          <w:t>Ge</w:t>
                        </w:r>
                        <w:r>
                          <w:rPr>
                            <w:spacing w:val="15"/>
                          </w:rPr>
                          <w:t>o</w:t>
                        </w:r>
                        <w:r>
                          <w:rPr>
                            <w:spacing w:val="11"/>
                          </w:rPr>
                          <w:t>g</w:t>
                        </w:r>
                        <w:r>
                          <w:rPr>
                            <w:spacing w:val="15"/>
                          </w:rPr>
                          <w:t>r</w:t>
                        </w:r>
                        <w:r>
                          <w:rPr>
                            <w:spacing w:val="12"/>
                          </w:rPr>
                          <w:t>a</w:t>
                        </w:r>
                        <w:r>
                          <w:rPr>
                            <w:spacing w:val="15"/>
                          </w:rPr>
                          <w:t>p</w:t>
                        </w:r>
                        <w:r>
                          <w:rPr>
                            <w:spacing w:val="13"/>
                          </w:rPr>
                          <w:t>h</w:t>
                        </w:r>
                        <w:r>
                          <w:t>y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69E8973" w14:textId="77777777" w:rsidR="007C79E5" w:rsidRDefault="00F01FD5">
                        <w:pPr>
                          <w:spacing w:before="26"/>
                          <w:ind w:left="861" w:right="679"/>
                          <w:jc w:val="center"/>
                        </w:pPr>
                        <w:r>
                          <w:rPr>
                            <w:spacing w:val="14"/>
                            <w:w w:val="99"/>
                          </w:rPr>
                          <w:t>P</w:t>
                        </w:r>
                        <w:r>
                          <w:rPr>
                            <w:spacing w:val="12"/>
                            <w:w w:val="99"/>
                          </w:rPr>
                          <w:t>a</w:t>
                        </w:r>
                        <w:r>
                          <w:rPr>
                            <w:spacing w:val="14"/>
                            <w:w w:val="99"/>
                          </w:rPr>
                          <w:t>s</w:t>
                        </w:r>
                        <w:r>
                          <w:rPr>
                            <w:w w:val="99"/>
                          </w:rPr>
                          <w:t>s</w:t>
                        </w:r>
                      </w:p>
                    </w:tc>
                  </w:tr>
                  <w:tr w:rsidR="007C79E5" w14:paraId="087F65F9" w14:textId="77777777">
                    <w:trPr>
                      <w:trHeight w:hRule="exact" w:val="252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335D578" w14:textId="77777777" w:rsidR="007C79E5" w:rsidRDefault="00F01FD5">
                        <w:pPr>
                          <w:spacing w:before="26" w:line="220" w:lineRule="exact"/>
                          <w:ind w:left="120"/>
                        </w:pPr>
                        <w:r>
                          <w:rPr>
                            <w:spacing w:val="14"/>
                            <w:position w:val="-1"/>
                          </w:rPr>
                          <w:t>P</w:t>
                        </w:r>
                        <w:r>
                          <w:rPr>
                            <w:spacing w:val="13"/>
                            <w:position w:val="-1"/>
                          </w:rPr>
                          <w:t>h</w:t>
                        </w:r>
                        <w:r>
                          <w:rPr>
                            <w:spacing w:val="11"/>
                            <w:position w:val="-1"/>
                          </w:rPr>
                          <w:t>y</w:t>
                        </w:r>
                        <w:r>
                          <w:rPr>
                            <w:spacing w:val="14"/>
                            <w:position w:val="-1"/>
                          </w:rPr>
                          <w:t>si</w:t>
                        </w:r>
                        <w:r>
                          <w:rPr>
                            <w:spacing w:val="15"/>
                            <w:position w:val="-1"/>
                          </w:rPr>
                          <w:t>c</w:t>
                        </w:r>
                        <w:r>
                          <w:rPr>
                            <w:position w:val="-1"/>
                          </w:rPr>
                          <w:t>s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34B3D66" w14:textId="77777777" w:rsidR="007C79E5" w:rsidRDefault="00F01FD5">
                        <w:pPr>
                          <w:spacing w:before="26" w:line="220" w:lineRule="exact"/>
                          <w:ind w:left="861" w:right="679"/>
                          <w:jc w:val="center"/>
                        </w:pPr>
                        <w:r>
                          <w:rPr>
                            <w:spacing w:val="14"/>
                            <w:w w:val="99"/>
                            <w:position w:val="-1"/>
                          </w:rPr>
                          <w:t>P</w:t>
                        </w:r>
                        <w:r>
                          <w:rPr>
                            <w:spacing w:val="12"/>
                            <w:w w:val="99"/>
                            <w:position w:val="-1"/>
                          </w:rPr>
                          <w:t>a</w:t>
                        </w:r>
                        <w:r>
                          <w:rPr>
                            <w:spacing w:val="14"/>
                            <w:w w:val="99"/>
                            <w:position w:val="-1"/>
                          </w:rPr>
                          <w:t>s</w:t>
                        </w:r>
                        <w:r>
                          <w:rPr>
                            <w:w w:val="99"/>
                            <w:position w:val="-1"/>
                          </w:rPr>
                          <w:t>s</w:t>
                        </w:r>
                      </w:p>
                    </w:tc>
                  </w:tr>
                </w:tbl>
                <w:p w14:paraId="1A77B4DC" w14:textId="77777777" w:rsidR="007C79E5" w:rsidRDefault="007C79E5"/>
              </w:txbxContent>
            </v:textbox>
            <w10:wrap anchorx="page"/>
          </v:shape>
        </w:pict>
      </w:r>
      <w:r w:rsidRPr="00F01FD5">
        <w:rPr>
          <w:position w:val="-1"/>
        </w:rPr>
        <w:t>A</w:t>
      </w:r>
      <w:r w:rsidRPr="00F01FD5">
        <w:rPr>
          <w:spacing w:val="3"/>
          <w:position w:val="-1"/>
        </w:rPr>
        <w:t>DMI</w:t>
      </w:r>
      <w:r w:rsidRPr="00F01FD5">
        <w:rPr>
          <w:spacing w:val="2"/>
          <w:position w:val="-1"/>
        </w:rPr>
        <w:t>N</w:t>
      </w:r>
      <w:r w:rsidRPr="00F01FD5">
        <w:rPr>
          <w:spacing w:val="3"/>
          <w:position w:val="-1"/>
        </w:rPr>
        <w:t>I</w:t>
      </w:r>
      <w:r w:rsidRPr="00F01FD5">
        <w:rPr>
          <w:spacing w:val="2"/>
          <w:position w:val="-1"/>
        </w:rPr>
        <w:t>S</w:t>
      </w:r>
      <w:r w:rsidRPr="00F01FD5">
        <w:rPr>
          <w:spacing w:val="5"/>
          <w:position w:val="-1"/>
        </w:rPr>
        <w:t>T</w:t>
      </w:r>
      <w:r w:rsidRPr="00F01FD5">
        <w:rPr>
          <w:spacing w:val="1"/>
          <w:position w:val="-1"/>
        </w:rPr>
        <w:t>R</w:t>
      </w:r>
      <w:r w:rsidRPr="00F01FD5">
        <w:rPr>
          <w:spacing w:val="-22"/>
          <w:position w:val="-1"/>
        </w:rPr>
        <w:t>A</w:t>
      </w:r>
      <w:r w:rsidRPr="00F01FD5">
        <w:rPr>
          <w:spacing w:val="5"/>
          <w:position w:val="-1"/>
        </w:rPr>
        <w:t>T</w:t>
      </w:r>
      <w:r w:rsidRPr="00F01FD5">
        <w:rPr>
          <w:spacing w:val="3"/>
          <w:position w:val="-1"/>
        </w:rPr>
        <w:t>I</w:t>
      </w:r>
      <w:r w:rsidRPr="00F01FD5">
        <w:rPr>
          <w:position w:val="-1"/>
        </w:rPr>
        <w:t>VE</w:t>
      </w:r>
      <w:r w:rsidRPr="00F01FD5">
        <w:rPr>
          <w:spacing w:val="-9"/>
          <w:position w:val="-1"/>
        </w:rPr>
        <w:t xml:space="preserve"> </w:t>
      </w:r>
      <w:r w:rsidRPr="00F01FD5">
        <w:rPr>
          <w:spacing w:val="2"/>
          <w:position w:val="-1"/>
        </w:rPr>
        <w:t>SK</w:t>
      </w:r>
      <w:r w:rsidRPr="00F01FD5">
        <w:rPr>
          <w:spacing w:val="3"/>
          <w:position w:val="-1"/>
        </w:rPr>
        <w:t>I</w:t>
      </w:r>
      <w:r w:rsidRPr="00F01FD5">
        <w:rPr>
          <w:position w:val="-1"/>
        </w:rPr>
        <w:t>LLS</w:t>
      </w:r>
      <w:r w:rsidRPr="00F01FD5">
        <w:rPr>
          <w:spacing w:val="-14"/>
          <w:position w:val="-1"/>
        </w:rPr>
        <w:t xml:space="preserve"> </w:t>
      </w:r>
      <w:r w:rsidRPr="00F01FD5">
        <w:rPr>
          <w:position w:val="-1"/>
        </w:rPr>
        <w:t>A</w:t>
      </w:r>
      <w:r w:rsidRPr="00F01FD5">
        <w:rPr>
          <w:spacing w:val="3"/>
          <w:position w:val="-1"/>
        </w:rPr>
        <w:t>Q</w:t>
      </w:r>
      <w:r w:rsidRPr="00F01FD5">
        <w:rPr>
          <w:spacing w:val="2"/>
          <w:position w:val="-1"/>
        </w:rPr>
        <w:t>U</w:t>
      </w:r>
      <w:r w:rsidRPr="00F01FD5">
        <w:rPr>
          <w:spacing w:val="3"/>
          <w:position w:val="-1"/>
        </w:rPr>
        <w:t>I</w:t>
      </w:r>
      <w:r w:rsidRPr="00F01FD5">
        <w:rPr>
          <w:spacing w:val="1"/>
          <w:position w:val="-1"/>
        </w:rPr>
        <w:t>R</w:t>
      </w:r>
      <w:r w:rsidRPr="00F01FD5">
        <w:rPr>
          <w:spacing w:val="3"/>
          <w:position w:val="-1"/>
        </w:rPr>
        <w:t>E</w:t>
      </w:r>
      <w:r w:rsidRPr="00F01FD5">
        <w:rPr>
          <w:position w:val="-1"/>
        </w:rPr>
        <w:t>D</w:t>
      </w:r>
      <w:r w:rsidRPr="00F01FD5">
        <w:rPr>
          <w:spacing w:val="-9"/>
          <w:position w:val="-1"/>
        </w:rPr>
        <w:t xml:space="preserve"> </w:t>
      </w:r>
      <w:r w:rsidRPr="00F01FD5">
        <w:rPr>
          <w:spacing w:val="4"/>
          <w:position w:val="-1"/>
        </w:rPr>
        <w:t>W</w:t>
      </w:r>
      <w:r w:rsidRPr="00F01FD5">
        <w:rPr>
          <w:spacing w:val="2"/>
          <w:position w:val="-1"/>
        </w:rPr>
        <w:t>H</w:t>
      </w:r>
      <w:r w:rsidRPr="00F01FD5">
        <w:rPr>
          <w:spacing w:val="3"/>
          <w:position w:val="-1"/>
        </w:rPr>
        <w:t>I</w:t>
      </w:r>
      <w:r w:rsidRPr="00F01FD5">
        <w:rPr>
          <w:position w:val="-1"/>
        </w:rPr>
        <w:t>L</w:t>
      </w:r>
      <w:r w:rsidRPr="00F01FD5">
        <w:rPr>
          <w:spacing w:val="2"/>
          <w:position w:val="-1"/>
        </w:rPr>
        <w:t>S</w:t>
      </w:r>
      <w:r w:rsidRPr="00F01FD5">
        <w:rPr>
          <w:position w:val="-1"/>
        </w:rPr>
        <w:t>T</w:t>
      </w:r>
      <w:r w:rsidRPr="00F01FD5">
        <w:rPr>
          <w:spacing w:val="-5"/>
          <w:position w:val="-1"/>
        </w:rPr>
        <w:t xml:space="preserve"> </w:t>
      </w:r>
      <w:r w:rsidRPr="00F01FD5">
        <w:rPr>
          <w:spacing w:val="2"/>
          <w:position w:val="-1"/>
        </w:rPr>
        <w:t>S</w:t>
      </w:r>
      <w:r w:rsidRPr="00F01FD5">
        <w:rPr>
          <w:spacing w:val="5"/>
          <w:position w:val="-1"/>
        </w:rPr>
        <w:t>T</w:t>
      </w:r>
      <w:r w:rsidRPr="00F01FD5">
        <w:rPr>
          <w:position w:val="-1"/>
        </w:rPr>
        <w:t>U</w:t>
      </w:r>
      <w:r w:rsidRPr="00F01FD5">
        <w:rPr>
          <w:spacing w:val="3"/>
          <w:position w:val="-1"/>
        </w:rPr>
        <w:t>D</w:t>
      </w:r>
      <w:r w:rsidRPr="00F01FD5">
        <w:rPr>
          <w:spacing w:val="2"/>
          <w:position w:val="-1"/>
        </w:rPr>
        <w:t>Y</w:t>
      </w:r>
      <w:r w:rsidRPr="00F01FD5">
        <w:rPr>
          <w:spacing w:val="3"/>
          <w:position w:val="-1"/>
        </w:rPr>
        <w:t>I</w:t>
      </w:r>
      <w:r w:rsidRPr="00F01FD5">
        <w:rPr>
          <w:spacing w:val="2"/>
          <w:position w:val="-1"/>
        </w:rPr>
        <w:t>N</w:t>
      </w:r>
      <w:r w:rsidRPr="00F01FD5">
        <w:rPr>
          <w:position w:val="-1"/>
        </w:rPr>
        <w:t>G</w:t>
      </w:r>
    </w:p>
    <w:p w14:paraId="7508231D" w14:textId="77777777" w:rsidR="007C79E5" w:rsidRPr="00F01FD5" w:rsidRDefault="007C79E5">
      <w:pPr>
        <w:spacing w:before="10" w:line="200" w:lineRule="exact"/>
        <w:sectPr w:rsidR="007C79E5" w:rsidRPr="00F01FD5">
          <w:type w:val="continuous"/>
          <w:pgSz w:w="11920" w:h="16840"/>
          <w:pgMar w:top="820" w:right="880" w:bottom="280" w:left="640" w:header="720" w:footer="720" w:gutter="0"/>
          <w:cols w:space="720"/>
        </w:sectPr>
      </w:pPr>
    </w:p>
    <w:p w14:paraId="54380014" w14:textId="77777777" w:rsidR="007C79E5" w:rsidRPr="00F01FD5" w:rsidRDefault="007C79E5">
      <w:pPr>
        <w:spacing w:before="13" w:line="240" w:lineRule="exact"/>
        <w:rPr>
          <w:sz w:val="24"/>
          <w:szCs w:val="24"/>
        </w:rPr>
      </w:pPr>
    </w:p>
    <w:p w14:paraId="0367D284" w14:textId="77777777" w:rsidR="007C79E5" w:rsidRPr="00F01FD5" w:rsidRDefault="00F01FD5">
      <w:pPr>
        <w:spacing w:line="536" w:lineRule="auto"/>
        <w:ind w:left="133" w:right="160"/>
      </w:pPr>
      <w:r w:rsidRPr="00F01FD5">
        <w:rPr>
          <w:spacing w:val="9"/>
        </w:rPr>
        <w:t>P</w:t>
      </w:r>
      <w:r w:rsidRPr="00F01FD5">
        <w:rPr>
          <w:spacing w:val="8"/>
        </w:rPr>
        <w:t>E</w:t>
      </w:r>
      <w:r w:rsidRPr="00F01FD5">
        <w:rPr>
          <w:spacing w:val="9"/>
        </w:rPr>
        <w:t>R</w:t>
      </w:r>
      <w:r w:rsidRPr="00F01FD5">
        <w:rPr>
          <w:spacing w:val="7"/>
        </w:rPr>
        <w:t>S</w:t>
      </w:r>
      <w:r w:rsidRPr="00F01FD5">
        <w:rPr>
          <w:spacing w:val="10"/>
        </w:rPr>
        <w:t>O</w:t>
      </w:r>
      <w:r w:rsidRPr="00F01FD5">
        <w:rPr>
          <w:spacing w:val="10"/>
        </w:rPr>
        <w:t>N</w:t>
      </w:r>
      <w:r w:rsidRPr="00F01FD5">
        <w:rPr>
          <w:spacing w:val="7"/>
        </w:rPr>
        <w:t>A</w:t>
      </w:r>
      <w:r w:rsidRPr="00F01FD5">
        <w:t>L</w:t>
      </w:r>
      <w:r w:rsidRPr="00F01FD5">
        <w:rPr>
          <w:spacing w:val="5"/>
        </w:rPr>
        <w:t xml:space="preserve"> </w:t>
      </w:r>
      <w:r w:rsidRPr="00F01FD5">
        <w:rPr>
          <w:spacing w:val="9"/>
        </w:rPr>
        <w:t>S</w:t>
      </w:r>
      <w:r w:rsidRPr="00F01FD5">
        <w:rPr>
          <w:spacing w:val="7"/>
        </w:rPr>
        <w:t>K</w:t>
      </w:r>
      <w:r w:rsidRPr="00F01FD5">
        <w:rPr>
          <w:spacing w:val="10"/>
        </w:rPr>
        <w:t>I</w:t>
      </w:r>
      <w:r w:rsidRPr="00F01FD5">
        <w:rPr>
          <w:spacing w:val="8"/>
        </w:rPr>
        <w:t>LL</w:t>
      </w:r>
      <w:r w:rsidRPr="00F01FD5">
        <w:t xml:space="preserve">S </w:t>
      </w:r>
      <w:r w:rsidRPr="00F01FD5">
        <w:rPr>
          <w:i/>
          <w:spacing w:val="4"/>
        </w:rPr>
        <w:t>C</w:t>
      </w:r>
      <w:r w:rsidRPr="00F01FD5">
        <w:rPr>
          <w:i/>
          <w:spacing w:val="6"/>
        </w:rPr>
        <w:t>o</w:t>
      </w:r>
      <w:r w:rsidRPr="00F01FD5">
        <w:rPr>
          <w:i/>
          <w:spacing w:val="5"/>
        </w:rPr>
        <w:t>mm</w:t>
      </w:r>
      <w:r w:rsidRPr="00F01FD5">
        <w:rPr>
          <w:i/>
          <w:spacing w:val="6"/>
        </w:rPr>
        <w:t>un</w:t>
      </w:r>
      <w:r w:rsidRPr="00F01FD5">
        <w:rPr>
          <w:i/>
          <w:spacing w:val="4"/>
        </w:rPr>
        <w:t>i</w:t>
      </w:r>
      <w:r w:rsidRPr="00F01FD5">
        <w:rPr>
          <w:i/>
          <w:spacing w:val="5"/>
        </w:rPr>
        <w:t>c</w:t>
      </w:r>
      <w:r w:rsidRPr="00F01FD5">
        <w:rPr>
          <w:i/>
          <w:spacing w:val="6"/>
        </w:rPr>
        <w:t>a</w:t>
      </w:r>
      <w:r w:rsidRPr="00F01FD5">
        <w:rPr>
          <w:i/>
          <w:spacing w:val="7"/>
        </w:rPr>
        <w:t>t</w:t>
      </w:r>
      <w:r w:rsidRPr="00F01FD5">
        <w:rPr>
          <w:i/>
          <w:spacing w:val="4"/>
        </w:rPr>
        <w:t>i</w:t>
      </w:r>
      <w:r w:rsidRPr="00F01FD5">
        <w:rPr>
          <w:i/>
          <w:spacing w:val="6"/>
        </w:rPr>
        <w:t>n</w:t>
      </w:r>
      <w:r w:rsidRPr="00F01FD5">
        <w:rPr>
          <w:i/>
        </w:rPr>
        <w:t xml:space="preserve">g </w:t>
      </w:r>
      <w:r w:rsidRPr="00F01FD5">
        <w:rPr>
          <w:i/>
          <w:spacing w:val="5"/>
        </w:rPr>
        <w:t>O</w:t>
      </w:r>
      <w:r w:rsidRPr="00F01FD5">
        <w:rPr>
          <w:i/>
          <w:spacing w:val="4"/>
        </w:rPr>
        <w:t>r</w:t>
      </w:r>
      <w:r w:rsidRPr="00F01FD5">
        <w:rPr>
          <w:i/>
          <w:spacing w:val="6"/>
        </w:rPr>
        <w:t>gan</w:t>
      </w:r>
      <w:r w:rsidRPr="00F01FD5">
        <w:rPr>
          <w:i/>
          <w:spacing w:val="4"/>
        </w:rPr>
        <w:t>isi</w:t>
      </w:r>
      <w:r w:rsidRPr="00F01FD5">
        <w:rPr>
          <w:i/>
          <w:spacing w:val="6"/>
        </w:rPr>
        <w:t>n</w:t>
      </w:r>
      <w:r w:rsidRPr="00F01FD5">
        <w:rPr>
          <w:i/>
        </w:rPr>
        <w:t>g</w:t>
      </w:r>
    </w:p>
    <w:p w14:paraId="4103BDDD" w14:textId="77777777" w:rsidR="007C79E5" w:rsidRPr="00F01FD5" w:rsidRDefault="00F01FD5">
      <w:pPr>
        <w:spacing w:before="27"/>
        <w:ind w:left="133"/>
      </w:pPr>
      <w:r w:rsidRPr="00F01FD5">
        <w:rPr>
          <w:i/>
          <w:spacing w:val="5"/>
        </w:rPr>
        <w:t>I</w:t>
      </w:r>
      <w:r w:rsidRPr="00F01FD5">
        <w:rPr>
          <w:i/>
        </w:rPr>
        <w:t>T</w:t>
      </w:r>
      <w:r w:rsidRPr="00F01FD5">
        <w:rPr>
          <w:i/>
          <w:spacing w:val="7"/>
        </w:rPr>
        <w:t xml:space="preserve"> </w:t>
      </w:r>
      <w:r w:rsidRPr="00F01FD5">
        <w:rPr>
          <w:i/>
          <w:spacing w:val="4"/>
        </w:rPr>
        <w:t>lit</w:t>
      </w:r>
      <w:r w:rsidRPr="00F01FD5">
        <w:rPr>
          <w:i/>
          <w:spacing w:val="5"/>
        </w:rPr>
        <w:t>e</w:t>
      </w:r>
      <w:r w:rsidRPr="00F01FD5">
        <w:rPr>
          <w:i/>
          <w:spacing w:val="4"/>
        </w:rPr>
        <w:t>r</w:t>
      </w:r>
      <w:r w:rsidRPr="00F01FD5">
        <w:rPr>
          <w:i/>
          <w:spacing w:val="6"/>
        </w:rPr>
        <w:t>a</w:t>
      </w:r>
      <w:r w:rsidRPr="00F01FD5">
        <w:rPr>
          <w:i/>
          <w:spacing w:val="7"/>
        </w:rPr>
        <w:t>t</w:t>
      </w:r>
      <w:r w:rsidRPr="00F01FD5">
        <w:rPr>
          <w:i/>
        </w:rPr>
        <w:t>e</w:t>
      </w:r>
    </w:p>
    <w:p w14:paraId="47978BB2" w14:textId="77777777" w:rsidR="007C79E5" w:rsidRPr="00F01FD5" w:rsidRDefault="007C79E5">
      <w:pPr>
        <w:spacing w:before="18" w:line="280" w:lineRule="exact"/>
        <w:rPr>
          <w:sz w:val="28"/>
          <w:szCs w:val="28"/>
        </w:rPr>
      </w:pPr>
    </w:p>
    <w:p w14:paraId="1BD6FF49" w14:textId="77777777" w:rsidR="007C79E5" w:rsidRPr="00F01FD5" w:rsidRDefault="00F01FD5">
      <w:pPr>
        <w:ind w:left="133"/>
      </w:pPr>
      <w:r w:rsidRPr="00F01FD5">
        <w:rPr>
          <w:i/>
          <w:spacing w:val="5"/>
        </w:rPr>
        <w:t>P</w:t>
      </w:r>
      <w:r w:rsidRPr="00F01FD5">
        <w:rPr>
          <w:i/>
          <w:spacing w:val="4"/>
        </w:rPr>
        <w:t>ri</w:t>
      </w:r>
      <w:r w:rsidRPr="00F01FD5">
        <w:rPr>
          <w:i/>
          <w:spacing w:val="6"/>
        </w:rPr>
        <w:t>o</w:t>
      </w:r>
      <w:r w:rsidRPr="00F01FD5">
        <w:rPr>
          <w:i/>
          <w:spacing w:val="4"/>
        </w:rPr>
        <w:t>ri</w:t>
      </w:r>
      <w:r w:rsidRPr="00F01FD5">
        <w:rPr>
          <w:i/>
          <w:spacing w:val="7"/>
        </w:rPr>
        <w:t>t</w:t>
      </w:r>
      <w:r w:rsidRPr="00F01FD5">
        <w:rPr>
          <w:i/>
          <w:spacing w:val="4"/>
        </w:rPr>
        <w:t>isi</w:t>
      </w:r>
      <w:r w:rsidRPr="00F01FD5">
        <w:rPr>
          <w:i/>
          <w:spacing w:val="6"/>
        </w:rPr>
        <w:t>n</w:t>
      </w:r>
      <w:r w:rsidRPr="00F01FD5">
        <w:rPr>
          <w:i/>
        </w:rPr>
        <w:t>g</w:t>
      </w:r>
    </w:p>
    <w:p w14:paraId="220C6245" w14:textId="77777777" w:rsidR="007C79E5" w:rsidRPr="00F01FD5" w:rsidRDefault="007C79E5">
      <w:pPr>
        <w:spacing w:line="100" w:lineRule="exact"/>
        <w:rPr>
          <w:sz w:val="10"/>
          <w:szCs w:val="10"/>
        </w:rPr>
      </w:pPr>
    </w:p>
    <w:p w14:paraId="5022C73C" w14:textId="77777777" w:rsidR="007C79E5" w:rsidRPr="00F01FD5" w:rsidRDefault="007C79E5">
      <w:pPr>
        <w:spacing w:line="200" w:lineRule="exact"/>
      </w:pPr>
    </w:p>
    <w:p w14:paraId="61421E4A" w14:textId="77777777" w:rsidR="007C79E5" w:rsidRPr="00F01FD5" w:rsidRDefault="00F01FD5">
      <w:pPr>
        <w:spacing w:line="551" w:lineRule="auto"/>
        <w:ind w:left="133" w:right="451"/>
      </w:pPr>
      <w:r w:rsidRPr="00F01FD5">
        <w:rPr>
          <w:i/>
          <w:spacing w:val="5"/>
        </w:rPr>
        <w:t>H</w:t>
      </w:r>
      <w:r w:rsidRPr="00F01FD5">
        <w:rPr>
          <w:i/>
          <w:spacing w:val="4"/>
        </w:rPr>
        <w:t>i</w:t>
      </w:r>
      <w:r w:rsidRPr="00F01FD5">
        <w:rPr>
          <w:i/>
          <w:spacing w:val="6"/>
        </w:rPr>
        <w:t>g</w:t>
      </w:r>
      <w:r w:rsidRPr="00F01FD5">
        <w:rPr>
          <w:i/>
        </w:rPr>
        <w:t>h</w:t>
      </w:r>
      <w:r w:rsidRPr="00F01FD5">
        <w:rPr>
          <w:i/>
          <w:spacing w:val="7"/>
        </w:rPr>
        <w:t xml:space="preserve"> </w:t>
      </w:r>
      <w:r w:rsidRPr="00F01FD5">
        <w:rPr>
          <w:i/>
          <w:spacing w:val="5"/>
        </w:rPr>
        <w:t>e</w:t>
      </w:r>
      <w:r w:rsidRPr="00F01FD5">
        <w:rPr>
          <w:i/>
          <w:spacing w:val="6"/>
        </w:rPr>
        <w:t>n</w:t>
      </w:r>
      <w:r w:rsidRPr="00F01FD5">
        <w:rPr>
          <w:i/>
          <w:spacing w:val="5"/>
        </w:rPr>
        <w:t>e</w:t>
      </w:r>
      <w:r w:rsidRPr="00F01FD5">
        <w:rPr>
          <w:i/>
          <w:spacing w:val="4"/>
        </w:rPr>
        <w:t>r</w:t>
      </w:r>
      <w:r w:rsidRPr="00F01FD5">
        <w:rPr>
          <w:i/>
          <w:spacing w:val="6"/>
        </w:rPr>
        <w:t>g</w:t>
      </w:r>
      <w:r w:rsidRPr="00F01FD5">
        <w:rPr>
          <w:i/>
        </w:rPr>
        <w:t>y</w:t>
      </w:r>
      <w:r w:rsidRPr="00F01FD5">
        <w:rPr>
          <w:i/>
          <w:spacing w:val="5"/>
        </w:rPr>
        <w:t xml:space="preserve"> </w:t>
      </w:r>
      <w:r w:rsidRPr="00F01FD5">
        <w:rPr>
          <w:i/>
          <w:spacing w:val="4"/>
        </w:rPr>
        <w:t>l</w:t>
      </w:r>
      <w:r w:rsidRPr="00F01FD5">
        <w:rPr>
          <w:i/>
          <w:spacing w:val="5"/>
        </w:rPr>
        <w:t>eve</w:t>
      </w:r>
      <w:r w:rsidRPr="00F01FD5">
        <w:rPr>
          <w:i/>
          <w:spacing w:val="4"/>
        </w:rPr>
        <w:t>l</w:t>
      </w:r>
      <w:r w:rsidRPr="00F01FD5">
        <w:rPr>
          <w:i/>
        </w:rPr>
        <w:t xml:space="preserve">s </w:t>
      </w:r>
      <w:r w:rsidRPr="00F01FD5">
        <w:rPr>
          <w:i/>
          <w:spacing w:val="5"/>
        </w:rPr>
        <w:t>Dec</w:t>
      </w:r>
      <w:r w:rsidRPr="00F01FD5">
        <w:rPr>
          <w:i/>
          <w:spacing w:val="4"/>
        </w:rPr>
        <w:t>isi</w:t>
      </w:r>
      <w:r w:rsidRPr="00F01FD5">
        <w:rPr>
          <w:i/>
          <w:spacing w:val="6"/>
        </w:rPr>
        <w:t>o</w:t>
      </w:r>
      <w:r w:rsidRPr="00F01FD5">
        <w:rPr>
          <w:i/>
        </w:rPr>
        <w:t>n</w:t>
      </w:r>
      <w:r w:rsidRPr="00F01FD5">
        <w:rPr>
          <w:i/>
          <w:spacing w:val="4"/>
        </w:rPr>
        <w:t xml:space="preserve"> </w:t>
      </w:r>
      <w:r w:rsidRPr="00F01FD5">
        <w:rPr>
          <w:i/>
          <w:spacing w:val="5"/>
        </w:rPr>
        <w:t>m</w:t>
      </w:r>
      <w:r w:rsidRPr="00F01FD5">
        <w:rPr>
          <w:i/>
          <w:spacing w:val="6"/>
        </w:rPr>
        <w:t>a</w:t>
      </w:r>
      <w:r w:rsidRPr="00F01FD5">
        <w:rPr>
          <w:i/>
          <w:spacing w:val="5"/>
        </w:rPr>
        <w:t>k</w:t>
      </w:r>
      <w:r w:rsidRPr="00F01FD5">
        <w:rPr>
          <w:i/>
          <w:spacing w:val="4"/>
        </w:rPr>
        <w:t>i</w:t>
      </w:r>
      <w:r w:rsidRPr="00F01FD5">
        <w:rPr>
          <w:i/>
          <w:spacing w:val="6"/>
        </w:rPr>
        <w:t>n</w:t>
      </w:r>
      <w:r w:rsidRPr="00F01FD5">
        <w:rPr>
          <w:i/>
        </w:rPr>
        <w:t xml:space="preserve">g </w:t>
      </w:r>
      <w:r w:rsidRPr="00F01FD5">
        <w:rPr>
          <w:i/>
          <w:spacing w:val="5"/>
        </w:rPr>
        <w:t>P</w:t>
      </w:r>
      <w:r w:rsidRPr="00F01FD5">
        <w:rPr>
          <w:i/>
          <w:spacing w:val="4"/>
        </w:rPr>
        <w:t>r</w:t>
      </w:r>
      <w:r w:rsidRPr="00F01FD5">
        <w:rPr>
          <w:i/>
          <w:spacing w:val="6"/>
        </w:rPr>
        <w:t>ob</w:t>
      </w:r>
      <w:r w:rsidRPr="00F01FD5">
        <w:rPr>
          <w:i/>
          <w:spacing w:val="4"/>
        </w:rPr>
        <w:t>l</w:t>
      </w:r>
      <w:r w:rsidRPr="00F01FD5">
        <w:rPr>
          <w:i/>
          <w:spacing w:val="5"/>
        </w:rPr>
        <w:t>e</w:t>
      </w:r>
      <w:r w:rsidRPr="00F01FD5">
        <w:rPr>
          <w:i/>
        </w:rPr>
        <w:t>m</w:t>
      </w:r>
      <w:r w:rsidRPr="00F01FD5">
        <w:rPr>
          <w:i/>
          <w:spacing w:val="3"/>
        </w:rPr>
        <w:t xml:space="preserve"> </w:t>
      </w:r>
      <w:r w:rsidRPr="00F01FD5">
        <w:rPr>
          <w:i/>
          <w:spacing w:val="4"/>
        </w:rPr>
        <w:t>s</w:t>
      </w:r>
      <w:r w:rsidRPr="00F01FD5">
        <w:rPr>
          <w:i/>
          <w:spacing w:val="6"/>
        </w:rPr>
        <w:t>o</w:t>
      </w:r>
      <w:r w:rsidRPr="00F01FD5">
        <w:rPr>
          <w:i/>
          <w:spacing w:val="4"/>
        </w:rPr>
        <w:t>l</w:t>
      </w:r>
      <w:r w:rsidRPr="00F01FD5">
        <w:rPr>
          <w:i/>
          <w:spacing w:val="5"/>
        </w:rPr>
        <w:t>v</w:t>
      </w:r>
      <w:r w:rsidRPr="00F01FD5">
        <w:rPr>
          <w:i/>
          <w:spacing w:val="4"/>
        </w:rPr>
        <w:t>i</w:t>
      </w:r>
      <w:r w:rsidRPr="00F01FD5">
        <w:rPr>
          <w:i/>
          <w:spacing w:val="6"/>
        </w:rPr>
        <w:t>n</w:t>
      </w:r>
      <w:r w:rsidRPr="00F01FD5">
        <w:rPr>
          <w:i/>
        </w:rPr>
        <w:t xml:space="preserve">g </w:t>
      </w:r>
      <w:r w:rsidRPr="00F01FD5">
        <w:rPr>
          <w:i/>
          <w:spacing w:val="5"/>
        </w:rPr>
        <w:t>D</w:t>
      </w:r>
      <w:r w:rsidRPr="00F01FD5">
        <w:rPr>
          <w:i/>
          <w:spacing w:val="4"/>
        </w:rPr>
        <w:t>is</w:t>
      </w:r>
      <w:r w:rsidRPr="00F01FD5">
        <w:rPr>
          <w:i/>
          <w:spacing w:val="7"/>
        </w:rPr>
        <w:t>c</w:t>
      </w:r>
      <w:r w:rsidRPr="00F01FD5">
        <w:rPr>
          <w:i/>
          <w:spacing w:val="4"/>
        </w:rPr>
        <w:t>r</w:t>
      </w:r>
      <w:r w:rsidRPr="00F01FD5">
        <w:rPr>
          <w:i/>
          <w:spacing w:val="5"/>
        </w:rPr>
        <w:t>e</w:t>
      </w:r>
      <w:r w:rsidRPr="00F01FD5">
        <w:rPr>
          <w:i/>
          <w:spacing w:val="4"/>
        </w:rPr>
        <w:t>ti</w:t>
      </w:r>
      <w:r w:rsidRPr="00F01FD5">
        <w:rPr>
          <w:i/>
          <w:spacing w:val="6"/>
        </w:rPr>
        <w:t>o</w:t>
      </w:r>
      <w:r w:rsidRPr="00F01FD5">
        <w:rPr>
          <w:i/>
        </w:rPr>
        <w:t>n</w:t>
      </w:r>
    </w:p>
    <w:p w14:paraId="4090E063" w14:textId="77777777" w:rsidR="007C79E5" w:rsidRPr="00F01FD5" w:rsidRDefault="007C79E5">
      <w:pPr>
        <w:spacing w:before="9" w:line="140" w:lineRule="exact"/>
        <w:rPr>
          <w:sz w:val="14"/>
          <w:szCs w:val="14"/>
        </w:rPr>
      </w:pPr>
    </w:p>
    <w:p w14:paraId="10FD1833" w14:textId="77777777" w:rsidR="007C79E5" w:rsidRPr="00F01FD5" w:rsidRDefault="007C79E5">
      <w:pPr>
        <w:spacing w:line="200" w:lineRule="exact"/>
      </w:pPr>
    </w:p>
    <w:p w14:paraId="58961506" w14:textId="77777777" w:rsidR="007C79E5" w:rsidRPr="00F01FD5" w:rsidRDefault="007C79E5">
      <w:pPr>
        <w:spacing w:line="200" w:lineRule="exact"/>
      </w:pPr>
    </w:p>
    <w:p w14:paraId="10B15F60" w14:textId="77777777" w:rsidR="007C79E5" w:rsidRPr="00F01FD5" w:rsidRDefault="00F01FD5">
      <w:pPr>
        <w:ind w:left="150" w:right="-54"/>
      </w:pPr>
      <w:r w:rsidRPr="00F01FD5">
        <w:rPr>
          <w:spacing w:val="11"/>
        </w:rPr>
        <w:t>P</w:t>
      </w:r>
      <w:r w:rsidRPr="00F01FD5">
        <w:rPr>
          <w:spacing w:val="10"/>
        </w:rPr>
        <w:t>E</w:t>
      </w:r>
      <w:r w:rsidRPr="00F01FD5">
        <w:rPr>
          <w:spacing w:val="9"/>
        </w:rPr>
        <w:t>RS</w:t>
      </w:r>
      <w:r w:rsidRPr="00F01FD5">
        <w:rPr>
          <w:spacing w:val="10"/>
        </w:rPr>
        <w:t>ON</w:t>
      </w:r>
      <w:r w:rsidRPr="00F01FD5">
        <w:rPr>
          <w:spacing w:val="7"/>
        </w:rPr>
        <w:t>A</w:t>
      </w:r>
      <w:r w:rsidRPr="00F01FD5">
        <w:t>L</w:t>
      </w:r>
      <w:r w:rsidRPr="00F01FD5">
        <w:rPr>
          <w:spacing w:val="8"/>
        </w:rPr>
        <w:t xml:space="preserve"> </w:t>
      </w:r>
      <w:r w:rsidRPr="00F01FD5">
        <w:rPr>
          <w:spacing w:val="10"/>
        </w:rPr>
        <w:t>D</w:t>
      </w:r>
      <w:r w:rsidRPr="00F01FD5">
        <w:rPr>
          <w:spacing w:val="8"/>
        </w:rPr>
        <w:t>E</w:t>
      </w:r>
      <w:r w:rsidRPr="00F01FD5">
        <w:rPr>
          <w:spacing w:val="13"/>
        </w:rPr>
        <w:t>T</w:t>
      </w:r>
      <w:r w:rsidRPr="00F01FD5">
        <w:rPr>
          <w:spacing w:val="7"/>
        </w:rPr>
        <w:t>A</w:t>
      </w:r>
      <w:r w:rsidRPr="00F01FD5">
        <w:rPr>
          <w:spacing w:val="10"/>
        </w:rPr>
        <w:t>I</w:t>
      </w:r>
      <w:r w:rsidRPr="00F01FD5">
        <w:rPr>
          <w:spacing w:val="8"/>
        </w:rPr>
        <w:t>L</w:t>
      </w:r>
      <w:r w:rsidRPr="00F01FD5">
        <w:t>S</w:t>
      </w:r>
    </w:p>
    <w:p w14:paraId="7FA49154" w14:textId="77777777" w:rsidR="007C79E5" w:rsidRPr="00F01FD5" w:rsidRDefault="007C79E5">
      <w:pPr>
        <w:spacing w:before="3" w:line="240" w:lineRule="exact"/>
        <w:rPr>
          <w:sz w:val="24"/>
          <w:szCs w:val="24"/>
        </w:rPr>
      </w:pPr>
    </w:p>
    <w:p w14:paraId="708BC89B" w14:textId="77777777" w:rsidR="00F01FD5" w:rsidRPr="00F01FD5" w:rsidRDefault="00F01FD5">
      <w:pPr>
        <w:spacing w:line="220" w:lineRule="exact"/>
        <w:ind w:left="150"/>
        <w:rPr>
          <w:rFonts w:ascii="Calibri" w:hAnsi="Calibri" w:cs="Calibri"/>
          <w:sz w:val="22"/>
          <w:szCs w:val="22"/>
        </w:rPr>
      </w:pPr>
      <w:r w:rsidRPr="00F01FD5">
        <w:rPr>
          <w:rFonts w:ascii="Calibri" w:hAnsi="Calibri" w:cs="Calibri"/>
          <w:sz w:val="22"/>
          <w:szCs w:val="22"/>
        </w:rPr>
        <w:t>Ubaid Huber</w:t>
      </w:r>
    </w:p>
    <w:p w14:paraId="28002450" w14:textId="0D3976B5" w:rsidR="007C79E5" w:rsidRPr="00F01FD5" w:rsidRDefault="00F01FD5">
      <w:pPr>
        <w:spacing w:line="220" w:lineRule="exact"/>
        <w:ind w:left="150"/>
      </w:pPr>
      <w:r w:rsidRPr="00F01FD5">
        <w:rPr>
          <w:i/>
        </w:rPr>
        <w:t>D</w:t>
      </w:r>
      <w:r w:rsidRPr="00F01FD5">
        <w:rPr>
          <w:i/>
          <w:spacing w:val="1"/>
        </w:rPr>
        <w:t>a</w:t>
      </w:r>
      <w:r w:rsidRPr="00F01FD5">
        <w:rPr>
          <w:i/>
        </w:rPr>
        <w:t>yj</w:t>
      </w:r>
      <w:r w:rsidRPr="00F01FD5">
        <w:rPr>
          <w:i/>
          <w:spacing w:val="1"/>
        </w:rPr>
        <w:t>o</w:t>
      </w:r>
      <w:r w:rsidRPr="00F01FD5">
        <w:rPr>
          <w:i/>
        </w:rPr>
        <w:t>b</w:t>
      </w:r>
      <w:r w:rsidRPr="00F01FD5">
        <w:rPr>
          <w:i/>
          <w:spacing w:val="-5"/>
        </w:rPr>
        <w:t xml:space="preserve"> </w:t>
      </w:r>
      <w:r w:rsidRPr="00F01FD5">
        <w:rPr>
          <w:i/>
        </w:rPr>
        <w:t>Ltd</w:t>
      </w:r>
    </w:p>
    <w:p w14:paraId="287DE489" w14:textId="77777777" w:rsidR="007C79E5" w:rsidRPr="00F01FD5" w:rsidRDefault="00F01FD5">
      <w:pPr>
        <w:ind w:left="150" w:right="768"/>
      </w:pPr>
      <w:r w:rsidRPr="00F01FD5">
        <w:rPr>
          <w:i/>
          <w:spacing w:val="1"/>
        </w:rPr>
        <w:t>12</w:t>
      </w:r>
      <w:r w:rsidRPr="00F01FD5">
        <w:rPr>
          <w:i/>
        </w:rPr>
        <w:t>0</w:t>
      </w:r>
      <w:r w:rsidRPr="00F01FD5">
        <w:rPr>
          <w:i/>
          <w:spacing w:val="-2"/>
        </w:rPr>
        <w:t xml:space="preserve"> </w:t>
      </w:r>
      <w:r w:rsidRPr="00F01FD5">
        <w:rPr>
          <w:i/>
        </w:rPr>
        <w:t>Vyse</w:t>
      </w:r>
      <w:r w:rsidRPr="00F01FD5">
        <w:rPr>
          <w:i/>
          <w:spacing w:val="-4"/>
        </w:rPr>
        <w:t xml:space="preserve"> </w:t>
      </w:r>
      <w:r w:rsidRPr="00F01FD5">
        <w:rPr>
          <w:i/>
          <w:spacing w:val="1"/>
        </w:rPr>
        <w:t>S</w:t>
      </w:r>
      <w:r w:rsidRPr="00F01FD5">
        <w:rPr>
          <w:i/>
        </w:rPr>
        <w:t>t</w:t>
      </w:r>
      <w:r w:rsidRPr="00F01FD5">
        <w:rPr>
          <w:i/>
          <w:spacing w:val="-1"/>
        </w:rPr>
        <w:t>r</w:t>
      </w:r>
      <w:r w:rsidRPr="00F01FD5">
        <w:rPr>
          <w:i/>
        </w:rPr>
        <w:t>e</w:t>
      </w:r>
      <w:r w:rsidRPr="00F01FD5">
        <w:rPr>
          <w:i/>
          <w:spacing w:val="1"/>
        </w:rPr>
        <w:t>e</w:t>
      </w:r>
      <w:r w:rsidRPr="00F01FD5">
        <w:rPr>
          <w:i/>
        </w:rPr>
        <w:t>t Bi</w:t>
      </w:r>
      <w:r w:rsidRPr="00F01FD5">
        <w:rPr>
          <w:i/>
          <w:spacing w:val="-1"/>
        </w:rPr>
        <w:t>r</w:t>
      </w:r>
      <w:r w:rsidRPr="00F01FD5">
        <w:rPr>
          <w:i/>
        </w:rPr>
        <w:t>mi</w:t>
      </w:r>
      <w:r w:rsidRPr="00F01FD5">
        <w:rPr>
          <w:i/>
          <w:spacing w:val="1"/>
        </w:rPr>
        <w:t>ngha</w:t>
      </w:r>
      <w:r w:rsidRPr="00F01FD5">
        <w:rPr>
          <w:i/>
        </w:rPr>
        <w:t>m B</w:t>
      </w:r>
      <w:r w:rsidRPr="00F01FD5">
        <w:rPr>
          <w:i/>
          <w:spacing w:val="1"/>
        </w:rPr>
        <w:t>1</w:t>
      </w:r>
      <w:r w:rsidRPr="00F01FD5">
        <w:rPr>
          <w:i/>
        </w:rPr>
        <w:t>8</w:t>
      </w:r>
      <w:r w:rsidRPr="00F01FD5">
        <w:rPr>
          <w:i/>
          <w:spacing w:val="-2"/>
        </w:rPr>
        <w:t xml:space="preserve"> </w:t>
      </w:r>
      <w:r w:rsidRPr="00F01FD5">
        <w:rPr>
          <w:i/>
          <w:spacing w:val="1"/>
        </w:rPr>
        <w:t>6</w:t>
      </w:r>
      <w:r w:rsidRPr="00F01FD5">
        <w:rPr>
          <w:i/>
          <w:spacing w:val="-1"/>
        </w:rPr>
        <w:t>N</w:t>
      </w:r>
      <w:r w:rsidRPr="00F01FD5">
        <w:rPr>
          <w:i/>
        </w:rPr>
        <w:t>F E</w:t>
      </w:r>
      <w:r w:rsidRPr="00F01FD5">
        <w:rPr>
          <w:i/>
          <w:spacing w:val="1"/>
        </w:rPr>
        <w:t>ng</w:t>
      </w:r>
      <w:r w:rsidRPr="00F01FD5">
        <w:rPr>
          <w:i/>
        </w:rPr>
        <w:t>l</w:t>
      </w:r>
      <w:r w:rsidRPr="00F01FD5">
        <w:rPr>
          <w:i/>
          <w:spacing w:val="1"/>
        </w:rPr>
        <w:t>a</w:t>
      </w:r>
      <w:r w:rsidRPr="00F01FD5">
        <w:rPr>
          <w:i/>
          <w:spacing w:val="-1"/>
        </w:rPr>
        <w:t>n</w:t>
      </w:r>
      <w:r w:rsidRPr="00F01FD5">
        <w:rPr>
          <w:i/>
          <w:spacing w:val="3"/>
        </w:rPr>
        <w:t>d</w:t>
      </w:r>
      <w:r w:rsidRPr="00F01FD5">
        <w:rPr>
          <w:i/>
        </w:rPr>
        <w:t>,</w:t>
      </w:r>
      <w:r w:rsidRPr="00F01FD5">
        <w:rPr>
          <w:i/>
          <w:spacing w:val="-6"/>
        </w:rPr>
        <w:t xml:space="preserve"> </w:t>
      </w:r>
      <w:r w:rsidRPr="00F01FD5">
        <w:rPr>
          <w:i/>
        </w:rPr>
        <w:t>UK</w:t>
      </w:r>
    </w:p>
    <w:p w14:paraId="00B51C96" w14:textId="77777777" w:rsidR="007C79E5" w:rsidRPr="00F01FD5" w:rsidRDefault="00F01FD5">
      <w:pPr>
        <w:ind w:left="150"/>
      </w:pPr>
      <w:r w:rsidRPr="00F01FD5">
        <w:rPr>
          <w:i/>
        </w:rPr>
        <w:t>T:</w:t>
      </w:r>
      <w:r w:rsidRPr="00F01FD5">
        <w:rPr>
          <w:i/>
          <w:spacing w:val="-1"/>
        </w:rPr>
        <w:t xml:space="preserve"> </w:t>
      </w:r>
      <w:r w:rsidRPr="00F01FD5">
        <w:rPr>
          <w:i/>
          <w:spacing w:val="1"/>
        </w:rPr>
        <w:t>004</w:t>
      </w:r>
      <w:r w:rsidRPr="00F01FD5">
        <w:rPr>
          <w:i/>
        </w:rPr>
        <w:t>4</w:t>
      </w:r>
      <w:r w:rsidRPr="00F01FD5">
        <w:rPr>
          <w:i/>
          <w:spacing w:val="-5"/>
        </w:rPr>
        <w:t xml:space="preserve"> </w:t>
      </w:r>
      <w:r w:rsidRPr="00F01FD5">
        <w:rPr>
          <w:i/>
          <w:spacing w:val="1"/>
        </w:rPr>
        <w:t>1</w:t>
      </w:r>
      <w:r w:rsidRPr="00F01FD5">
        <w:rPr>
          <w:i/>
          <w:spacing w:val="-1"/>
        </w:rPr>
        <w:t>2</w:t>
      </w:r>
      <w:r w:rsidRPr="00F01FD5">
        <w:rPr>
          <w:i/>
        </w:rPr>
        <w:t>1</w:t>
      </w:r>
      <w:r w:rsidRPr="00F01FD5">
        <w:rPr>
          <w:i/>
          <w:spacing w:val="-2"/>
        </w:rPr>
        <w:t xml:space="preserve"> </w:t>
      </w:r>
      <w:r w:rsidRPr="00F01FD5">
        <w:rPr>
          <w:i/>
          <w:spacing w:val="1"/>
        </w:rPr>
        <w:t>6</w:t>
      </w:r>
      <w:r w:rsidRPr="00F01FD5">
        <w:rPr>
          <w:i/>
          <w:spacing w:val="-1"/>
        </w:rPr>
        <w:t>3</w:t>
      </w:r>
      <w:r w:rsidRPr="00F01FD5">
        <w:rPr>
          <w:i/>
        </w:rPr>
        <w:t>8</w:t>
      </w:r>
      <w:r w:rsidRPr="00F01FD5">
        <w:rPr>
          <w:i/>
          <w:spacing w:val="-2"/>
        </w:rPr>
        <w:t xml:space="preserve"> </w:t>
      </w:r>
      <w:r w:rsidRPr="00F01FD5">
        <w:rPr>
          <w:i/>
          <w:spacing w:val="-1"/>
        </w:rPr>
        <w:t>0</w:t>
      </w:r>
      <w:r w:rsidRPr="00F01FD5">
        <w:rPr>
          <w:i/>
          <w:spacing w:val="1"/>
        </w:rPr>
        <w:t>02</w:t>
      </w:r>
      <w:r w:rsidRPr="00F01FD5">
        <w:rPr>
          <w:i/>
        </w:rPr>
        <w:t>6</w:t>
      </w:r>
    </w:p>
    <w:p w14:paraId="3F165E8A" w14:textId="77777777" w:rsidR="007C79E5" w:rsidRPr="00F01FD5" w:rsidRDefault="00F01FD5">
      <w:pPr>
        <w:spacing w:line="220" w:lineRule="exact"/>
        <w:ind w:left="150"/>
      </w:pPr>
      <w:r w:rsidRPr="00F01FD5">
        <w:rPr>
          <w:i/>
        </w:rPr>
        <w:t>M:</w:t>
      </w:r>
      <w:r w:rsidRPr="00F01FD5">
        <w:rPr>
          <w:i/>
          <w:spacing w:val="-1"/>
        </w:rPr>
        <w:t xml:space="preserve"> </w:t>
      </w:r>
      <w:r w:rsidRPr="00F01FD5">
        <w:rPr>
          <w:i/>
          <w:spacing w:val="1"/>
        </w:rPr>
        <w:t>004</w:t>
      </w:r>
      <w:r w:rsidRPr="00F01FD5">
        <w:rPr>
          <w:i/>
        </w:rPr>
        <w:t>4</w:t>
      </w:r>
      <w:r w:rsidRPr="00F01FD5">
        <w:rPr>
          <w:i/>
          <w:spacing w:val="-5"/>
        </w:rPr>
        <w:t xml:space="preserve"> </w:t>
      </w:r>
      <w:r w:rsidRPr="00F01FD5">
        <w:rPr>
          <w:i/>
          <w:spacing w:val="1"/>
        </w:rPr>
        <w:t>12</w:t>
      </w:r>
      <w:r w:rsidRPr="00F01FD5">
        <w:rPr>
          <w:i/>
        </w:rPr>
        <w:t>1</w:t>
      </w:r>
      <w:r w:rsidRPr="00F01FD5">
        <w:rPr>
          <w:i/>
          <w:spacing w:val="-2"/>
        </w:rPr>
        <w:t xml:space="preserve"> </w:t>
      </w:r>
      <w:r w:rsidRPr="00F01FD5">
        <w:rPr>
          <w:i/>
          <w:spacing w:val="1"/>
        </w:rPr>
        <w:t>6</w:t>
      </w:r>
      <w:r w:rsidRPr="00F01FD5">
        <w:rPr>
          <w:i/>
          <w:spacing w:val="-1"/>
        </w:rPr>
        <w:t>3</w:t>
      </w:r>
      <w:r w:rsidRPr="00F01FD5">
        <w:rPr>
          <w:i/>
        </w:rPr>
        <w:t>8</w:t>
      </w:r>
      <w:r w:rsidRPr="00F01FD5">
        <w:rPr>
          <w:i/>
          <w:spacing w:val="-2"/>
        </w:rPr>
        <w:t xml:space="preserve"> </w:t>
      </w:r>
      <w:r w:rsidRPr="00F01FD5">
        <w:rPr>
          <w:i/>
          <w:spacing w:val="1"/>
        </w:rPr>
        <w:t>0</w:t>
      </w:r>
      <w:r w:rsidRPr="00F01FD5">
        <w:rPr>
          <w:i/>
          <w:spacing w:val="-1"/>
        </w:rPr>
        <w:t>0</w:t>
      </w:r>
      <w:r w:rsidRPr="00F01FD5">
        <w:rPr>
          <w:i/>
          <w:spacing w:val="1"/>
        </w:rPr>
        <w:t>2</w:t>
      </w:r>
      <w:r w:rsidRPr="00F01FD5">
        <w:rPr>
          <w:i/>
        </w:rPr>
        <w:t>6</w:t>
      </w:r>
    </w:p>
    <w:p w14:paraId="5835A8E0" w14:textId="31E2D394" w:rsidR="007C79E5" w:rsidRPr="00F01FD5" w:rsidRDefault="00F01FD5">
      <w:pPr>
        <w:ind w:left="150"/>
      </w:pPr>
      <w:r w:rsidRPr="00F01FD5">
        <w:rPr>
          <w:i/>
        </w:rPr>
        <w:t>E:</w:t>
      </w:r>
      <w:r w:rsidRPr="00F01FD5">
        <w:rPr>
          <w:i/>
          <w:spacing w:val="-1"/>
        </w:rPr>
        <w:t xml:space="preserve"> </w:t>
      </w:r>
      <w:hyperlink r:id="rId5" w:history="1">
        <w:r w:rsidRPr="00695AC5">
          <w:rPr>
            <w:rStyle w:val="Hyperlink"/>
            <w:i/>
          </w:rPr>
          <w:t>i</w:t>
        </w:r>
        <w:r w:rsidRPr="00695AC5">
          <w:rPr>
            <w:rStyle w:val="Hyperlink"/>
            <w:i/>
            <w:spacing w:val="1"/>
          </w:rPr>
          <w:t>ubaid@gmail.com</w:t>
        </w:r>
      </w:hyperlink>
    </w:p>
    <w:p w14:paraId="1D9C8F64" w14:textId="77777777" w:rsidR="007C79E5" w:rsidRPr="00F01FD5" w:rsidRDefault="00F01FD5">
      <w:pPr>
        <w:spacing w:before="23"/>
      </w:pPr>
      <w:r w:rsidRPr="00F01FD5">
        <w:br w:type="column"/>
      </w:r>
      <w:r w:rsidRPr="00F01FD5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F01FD5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F01FD5">
        <w:rPr>
          <w:spacing w:val="6"/>
        </w:rPr>
        <w:t>W</w:t>
      </w:r>
      <w:r w:rsidRPr="00F01FD5">
        <w:rPr>
          <w:spacing w:val="5"/>
        </w:rPr>
        <w:t>r</w:t>
      </w:r>
      <w:r w:rsidRPr="00F01FD5">
        <w:rPr>
          <w:spacing w:val="2"/>
        </w:rPr>
        <w:t>i</w:t>
      </w:r>
      <w:r w:rsidRPr="00F01FD5">
        <w:rPr>
          <w:spacing w:val="4"/>
        </w:rPr>
        <w:t>ti</w:t>
      </w:r>
      <w:r w:rsidRPr="00F01FD5">
        <w:rPr>
          <w:spacing w:val="3"/>
        </w:rPr>
        <w:t>n</w:t>
      </w:r>
      <w:r w:rsidRPr="00F01FD5">
        <w:t>g</w:t>
      </w:r>
      <w:r w:rsidRPr="00F01FD5">
        <w:rPr>
          <w:spacing w:val="2"/>
        </w:rPr>
        <w:t xml:space="preserve"> </w:t>
      </w:r>
      <w:r w:rsidRPr="00F01FD5">
        <w:rPr>
          <w:spacing w:val="3"/>
        </w:rPr>
        <w:t>u</w:t>
      </w:r>
      <w:r w:rsidRPr="00F01FD5">
        <w:t>p</w:t>
      </w:r>
      <w:r w:rsidRPr="00F01FD5">
        <w:rPr>
          <w:spacing w:val="6"/>
        </w:rPr>
        <w:t xml:space="preserve"> </w:t>
      </w:r>
      <w:r w:rsidRPr="00F01FD5">
        <w:rPr>
          <w:spacing w:val="5"/>
        </w:rPr>
        <w:t>r</w:t>
      </w:r>
      <w:r w:rsidRPr="00F01FD5">
        <w:rPr>
          <w:spacing w:val="3"/>
        </w:rPr>
        <w:t>ep</w:t>
      </w:r>
      <w:r w:rsidRPr="00F01FD5">
        <w:rPr>
          <w:spacing w:val="6"/>
        </w:rPr>
        <w:t>o</w:t>
      </w:r>
      <w:r w:rsidRPr="00F01FD5">
        <w:rPr>
          <w:spacing w:val="5"/>
        </w:rPr>
        <w:t>r</w:t>
      </w:r>
      <w:r w:rsidRPr="00F01FD5">
        <w:rPr>
          <w:spacing w:val="4"/>
        </w:rPr>
        <w:t>t</w:t>
      </w:r>
      <w:r w:rsidRPr="00F01FD5">
        <w:t>s</w:t>
      </w:r>
      <w:r w:rsidRPr="00F01FD5">
        <w:rPr>
          <w:spacing w:val="1"/>
        </w:rPr>
        <w:t xml:space="preserve"> </w:t>
      </w:r>
      <w:r w:rsidRPr="00F01FD5">
        <w:rPr>
          <w:spacing w:val="5"/>
        </w:rPr>
        <w:t>a</w:t>
      </w:r>
      <w:r w:rsidRPr="00F01FD5">
        <w:rPr>
          <w:spacing w:val="1"/>
        </w:rPr>
        <w:t>n</w:t>
      </w:r>
      <w:r w:rsidRPr="00F01FD5">
        <w:t>d</w:t>
      </w:r>
      <w:r w:rsidRPr="00F01FD5">
        <w:rPr>
          <w:spacing w:val="8"/>
        </w:rPr>
        <w:t xml:space="preserve"> </w:t>
      </w:r>
      <w:r w:rsidRPr="00F01FD5">
        <w:rPr>
          <w:spacing w:val="3"/>
        </w:rPr>
        <w:t>co</w:t>
      </w:r>
      <w:r w:rsidRPr="00F01FD5">
        <w:rPr>
          <w:spacing w:val="5"/>
        </w:rPr>
        <w:t>r</w:t>
      </w:r>
      <w:r w:rsidRPr="00F01FD5">
        <w:rPr>
          <w:spacing w:val="3"/>
        </w:rPr>
        <w:t>re</w:t>
      </w:r>
      <w:r w:rsidRPr="00F01FD5">
        <w:rPr>
          <w:spacing w:val="4"/>
        </w:rPr>
        <w:t>s</w:t>
      </w:r>
      <w:r w:rsidRPr="00F01FD5">
        <w:rPr>
          <w:spacing w:val="6"/>
        </w:rPr>
        <w:t>po</w:t>
      </w:r>
      <w:r w:rsidRPr="00F01FD5">
        <w:rPr>
          <w:spacing w:val="1"/>
        </w:rPr>
        <w:t>n</w:t>
      </w:r>
      <w:r w:rsidRPr="00F01FD5">
        <w:rPr>
          <w:spacing w:val="6"/>
        </w:rPr>
        <w:t>d</w:t>
      </w:r>
      <w:r w:rsidRPr="00F01FD5">
        <w:rPr>
          <w:spacing w:val="5"/>
        </w:rPr>
        <w:t>e</w:t>
      </w:r>
      <w:r w:rsidRPr="00F01FD5">
        <w:rPr>
          <w:spacing w:val="3"/>
        </w:rPr>
        <w:t>n</w:t>
      </w:r>
      <w:r w:rsidRPr="00F01FD5">
        <w:rPr>
          <w:spacing w:val="5"/>
        </w:rPr>
        <w:t>c</w:t>
      </w:r>
      <w:r w:rsidRPr="00F01FD5">
        <w:rPr>
          <w:spacing w:val="3"/>
        </w:rPr>
        <w:t>e</w:t>
      </w:r>
      <w:r w:rsidRPr="00F01FD5">
        <w:t>.</w:t>
      </w:r>
    </w:p>
    <w:p w14:paraId="1A35A607" w14:textId="77777777" w:rsidR="007C79E5" w:rsidRPr="00F01FD5" w:rsidRDefault="00F01FD5">
      <w:pPr>
        <w:spacing w:before="1"/>
      </w:pPr>
      <w:r w:rsidRPr="00F01FD5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F01FD5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F01FD5">
        <w:rPr>
          <w:spacing w:val="2"/>
        </w:rPr>
        <w:t>A</w:t>
      </w:r>
      <w:r w:rsidRPr="00F01FD5">
        <w:rPr>
          <w:spacing w:val="5"/>
        </w:rPr>
        <w:t>cc</w:t>
      </w:r>
      <w:r w:rsidRPr="00F01FD5">
        <w:rPr>
          <w:spacing w:val="3"/>
        </w:rPr>
        <w:t>u</w:t>
      </w:r>
      <w:r w:rsidRPr="00F01FD5">
        <w:rPr>
          <w:spacing w:val="5"/>
        </w:rPr>
        <w:t>ra</w:t>
      </w:r>
      <w:r w:rsidRPr="00F01FD5">
        <w:rPr>
          <w:spacing w:val="4"/>
        </w:rPr>
        <w:t>t</w:t>
      </w:r>
      <w:r w:rsidRPr="00F01FD5">
        <w:rPr>
          <w:spacing w:val="5"/>
        </w:rPr>
        <w:t>e</w:t>
      </w:r>
      <w:r w:rsidRPr="00F01FD5">
        <w:rPr>
          <w:spacing w:val="4"/>
        </w:rPr>
        <w:t>l</w:t>
      </w:r>
      <w:r w:rsidRPr="00F01FD5">
        <w:t>y</w:t>
      </w:r>
      <w:r w:rsidRPr="00F01FD5">
        <w:rPr>
          <w:spacing w:val="-1"/>
        </w:rPr>
        <w:t xml:space="preserve"> </w:t>
      </w:r>
      <w:r w:rsidRPr="00F01FD5">
        <w:rPr>
          <w:spacing w:val="4"/>
        </w:rPr>
        <w:t>t</w:t>
      </w:r>
      <w:r w:rsidRPr="00F01FD5">
        <w:rPr>
          <w:spacing w:val="1"/>
        </w:rPr>
        <w:t>y</w:t>
      </w:r>
      <w:r w:rsidRPr="00F01FD5">
        <w:rPr>
          <w:spacing w:val="6"/>
        </w:rPr>
        <w:t>p</w:t>
      </w:r>
      <w:r w:rsidRPr="00F01FD5">
        <w:rPr>
          <w:spacing w:val="4"/>
        </w:rPr>
        <w:t>i</w:t>
      </w:r>
      <w:r w:rsidRPr="00F01FD5">
        <w:rPr>
          <w:spacing w:val="3"/>
        </w:rPr>
        <w:t>n</w:t>
      </w:r>
      <w:r w:rsidRPr="00F01FD5">
        <w:t>g</w:t>
      </w:r>
      <w:r w:rsidRPr="00F01FD5">
        <w:rPr>
          <w:spacing w:val="3"/>
        </w:rPr>
        <w:t xml:space="preserve"> </w:t>
      </w:r>
      <w:r w:rsidRPr="00F01FD5">
        <w:rPr>
          <w:spacing w:val="4"/>
        </w:rPr>
        <w:t>i</w:t>
      </w:r>
      <w:r w:rsidRPr="00F01FD5">
        <w:rPr>
          <w:spacing w:val="3"/>
        </w:rPr>
        <w:t>nf</w:t>
      </w:r>
      <w:r w:rsidRPr="00F01FD5">
        <w:rPr>
          <w:spacing w:val="6"/>
        </w:rPr>
        <w:t>o</w:t>
      </w:r>
      <w:r w:rsidRPr="00F01FD5">
        <w:rPr>
          <w:spacing w:val="5"/>
        </w:rPr>
        <w:t>r</w:t>
      </w:r>
      <w:r w:rsidRPr="00F01FD5">
        <w:rPr>
          <w:spacing w:val="1"/>
        </w:rPr>
        <w:t>m</w:t>
      </w:r>
      <w:r w:rsidRPr="00F01FD5">
        <w:rPr>
          <w:spacing w:val="5"/>
        </w:rPr>
        <w:t>a</w:t>
      </w:r>
      <w:r w:rsidRPr="00F01FD5">
        <w:rPr>
          <w:spacing w:val="4"/>
        </w:rPr>
        <w:t>ti</w:t>
      </w:r>
      <w:r w:rsidRPr="00F01FD5">
        <w:rPr>
          <w:spacing w:val="6"/>
        </w:rPr>
        <w:t>o</w:t>
      </w:r>
      <w:r w:rsidRPr="00F01FD5">
        <w:t>n</w:t>
      </w:r>
      <w:r w:rsidRPr="00F01FD5">
        <w:rPr>
          <w:spacing w:val="-1"/>
        </w:rPr>
        <w:t xml:space="preserve"> </w:t>
      </w:r>
      <w:r w:rsidRPr="00F01FD5">
        <w:rPr>
          <w:spacing w:val="4"/>
        </w:rPr>
        <w:t>i</w:t>
      </w:r>
      <w:r w:rsidRPr="00F01FD5">
        <w:rPr>
          <w:spacing w:val="3"/>
        </w:rPr>
        <w:t>n</w:t>
      </w:r>
      <w:r w:rsidRPr="00F01FD5">
        <w:rPr>
          <w:spacing w:val="4"/>
        </w:rPr>
        <w:t>t</w:t>
      </w:r>
      <w:r w:rsidRPr="00F01FD5">
        <w:t>o</w:t>
      </w:r>
      <w:r w:rsidRPr="00F01FD5">
        <w:rPr>
          <w:spacing w:val="11"/>
        </w:rPr>
        <w:t xml:space="preserve"> </w:t>
      </w:r>
      <w:r w:rsidRPr="00F01FD5">
        <w:rPr>
          <w:spacing w:val="5"/>
        </w:rPr>
        <w:t>c</w:t>
      </w:r>
      <w:r w:rsidRPr="00F01FD5">
        <w:rPr>
          <w:spacing w:val="6"/>
        </w:rPr>
        <w:t>o</w:t>
      </w:r>
      <w:r w:rsidRPr="00F01FD5">
        <w:rPr>
          <w:spacing w:val="1"/>
        </w:rPr>
        <w:t>m</w:t>
      </w:r>
      <w:r w:rsidRPr="00F01FD5">
        <w:rPr>
          <w:spacing w:val="6"/>
        </w:rPr>
        <w:t>p</w:t>
      </w:r>
      <w:r w:rsidRPr="00F01FD5">
        <w:rPr>
          <w:spacing w:val="3"/>
        </w:rPr>
        <w:t>u</w:t>
      </w:r>
      <w:r w:rsidRPr="00F01FD5">
        <w:rPr>
          <w:spacing w:val="4"/>
        </w:rPr>
        <w:t>t</w:t>
      </w:r>
      <w:r w:rsidRPr="00F01FD5">
        <w:rPr>
          <w:spacing w:val="5"/>
        </w:rPr>
        <w:t>e</w:t>
      </w:r>
      <w:r w:rsidRPr="00F01FD5">
        <w:t>r</w:t>
      </w:r>
      <w:r w:rsidRPr="00F01FD5">
        <w:rPr>
          <w:spacing w:val="2"/>
        </w:rPr>
        <w:t xml:space="preserve"> </w:t>
      </w:r>
      <w:r w:rsidRPr="00F01FD5">
        <w:rPr>
          <w:spacing w:val="3"/>
        </w:rPr>
        <w:t>d</w:t>
      </w:r>
      <w:r w:rsidRPr="00F01FD5">
        <w:rPr>
          <w:spacing w:val="5"/>
        </w:rPr>
        <w:t>a</w:t>
      </w:r>
      <w:r w:rsidRPr="00F01FD5">
        <w:rPr>
          <w:spacing w:val="4"/>
        </w:rPr>
        <w:t>t</w:t>
      </w:r>
      <w:r w:rsidRPr="00F01FD5">
        <w:rPr>
          <w:spacing w:val="3"/>
        </w:rPr>
        <w:t>a</w:t>
      </w:r>
      <w:r w:rsidRPr="00F01FD5">
        <w:rPr>
          <w:spacing w:val="6"/>
        </w:rPr>
        <w:t>b</w:t>
      </w:r>
      <w:r w:rsidRPr="00F01FD5">
        <w:rPr>
          <w:spacing w:val="5"/>
        </w:rPr>
        <w:t>a</w:t>
      </w:r>
      <w:r w:rsidRPr="00F01FD5">
        <w:rPr>
          <w:spacing w:val="2"/>
        </w:rPr>
        <w:t>s</w:t>
      </w:r>
      <w:r w:rsidRPr="00F01FD5">
        <w:rPr>
          <w:spacing w:val="5"/>
        </w:rPr>
        <w:t>e</w:t>
      </w:r>
      <w:r w:rsidRPr="00F01FD5">
        <w:rPr>
          <w:spacing w:val="6"/>
        </w:rPr>
        <w:t>s</w:t>
      </w:r>
      <w:r w:rsidRPr="00F01FD5">
        <w:t>.</w:t>
      </w:r>
    </w:p>
    <w:p w14:paraId="172F24F3" w14:textId="77777777" w:rsidR="007C79E5" w:rsidRPr="00F01FD5" w:rsidRDefault="00F01FD5">
      <w:pPr>
        <w:spacing w:before="1"/>
      </w:pPr>
      <w:r w:rsidRPr="00F01FD5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F01FD5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F01FD5">
        <w:rPr>
          <w:spacing w:val="5"/>
        </w:rPr>
        <w:t>U</w:t>
      </w:r>
      <w:r w:rsidRPr="00F01FD5">
        <w:rPr>
          <w:spacing w:val="3"/>
        </w:rPr>
        <w:t>n</w:t>
      </w:r>
      <w:r w:rsidRPr="00F01FD5">
        <w:rPr>
          <w:spacing w:val="6"/>
        </w:rPr>
        <w:t>d</w:t>
      </w:r>
      <w:r w:rsidRPr="00F01FD5">
        <w:rPr>
          <w:spacing w:val="5"/>
        </w:rPr>
        <w:t>e</w:t>
      </w:r>
      <w:r w:rsidRPr="00F01FD5">
        <w:rPr>
          <w:spacing w:val="3"/>
        </w:rPr>
        <w:t>r</w:t>
      </w:r>
      <w:r w:rsidRPr="00F01FD5">
        <w:rPr>
          <w:spacing w:val="4"/>
        </w:rPr>
        <w:t>t</w:t>
      </w:r>
      <w:r w:rsidRPr="00F01FD5">
        <w:rPr>
          <w:spacing w:val="5"/>
        </w:rPr>
        <w:t>a</w:t>
      </w:r>
      <w:r w:rsidRPr="00F01FD5">
        <w:rPr>
          <w:spacing w:val="3"/>
        </w:rPr>
        <w:t>k</w:t>
      </w:r>
      <w:r w:rsidRPr="00F01FD5">
        <w:rPr>
          <w:spacing w:val="4"/>
        </w:rPr>
        <w:t>i</w:t>
      </w:r>
      <w:r w:rsidRPr="00F01FD5">
        <w:rPr>
          <w:spacing w:val="3"/>
        </w:rPr>
        <w:t>n</w:t>
      </w:r>
      <w:r w:rsidRPr="00F01FD5">
        <w:t>g</w:t>
      </w:r>
      <w:r w:rsidRPr="00F01FD5">
        <w:rPr>
          <w:spacing w:val="-2"/>
        </w:rPr>
        <w:t xml:space="preserve"> </w:t>
      </w:r>
      <w:r w:rsidRPr="00F01FD5">
        <w:rPr>
          <w:spacing w:val="3"/>
        </w:rPr>
        <w:t>g</w:t>
      </w:r>
      <w:r w:rsidRPr="00F01FD5">
        <w:rPr>
          <w:spacing w:val="5"/>
        </w:rPr>
        <w:t>e</w:t>
      </w:r>
      <w:r w:rsidRPr="00F01FD5">
        <w:rPr>
          <w:spacing w:val="3"/>
        </w:rPr>
        <w:t>n</w:t>
      </w:r>
      <w:r w:rsidRPr="00F01FD5">
        <w:rPr>
          <w:spacing w:val="5"/>
        </w:rPr>
        <w:t>e</w:t>
      </w:r>
      <w:r w:rsidRPr="00F01FD5">
        <w:rPr>
          <w:spacing w:val="3"/>
        </w:rPr>
        <w:t>r</w:t>
      </w:r>
      <w:r w:rsidRPr="00F01FD5">
        <w:rPr>
          <w:spacing w:val="5"/>
        </w:rPr>
        <w:t>a</w:t>
      </w:r>
      <w:r w:rsidRPr="00F01FD5">
        <w:t>l</w:t>
      </w:r>
      <w:r w:rsidRPr="00F01FD5">
        <w:rPr>
          <w:spacing w:val="1"/>
        </w:rPr>
        <w:t xml:space="preserve"> </w:t>
      </w:r>
      <w:r w:rsidRPr="00F01FD5">
        <w:rPr>
          <w:spacing w:val="6"/>
        </w:rPr>
        <w:t>o</w:t>
      </w:r>
      <w:r w:rsidRPr="00F01FD5">
        <w:rPr>
          <w:spacing w:val="3"/>
        </w:rPr>
        <w:t>ff</w:t>
      </w:r>
      <w:r w:rsidRPr="00F01FD5">
        <w:rPr>
          <w:spacing w:val="4"/>
        </w:rPr>
        <w:t>i</w:t>
      </w:r>
      <w:r w:rsidRPr="00F01FD5">
        <w:rPr>
          <w:spacing w:val="5"/>
        </w:rPr>
        <w:t>c</w:t>
      </w:r>
      <w:r w:rsidRPr="00F01FD5">
        <w:t>e</w:t>
      </w:r>
      <w:r w:rsidRPr="00F01FD5">
        <w:rPr>
          <w:spacing w:val="3"/>
        </w:rPr>
        <w:t xml:space="preserve"> du</w:t>
      </w:r>
      <w:r w:rsidRPr="00F01FD5">
        <w:rPr>
          <w:spacing w:val="4"/>
        </w:rPr>
        <w:t>ti</w:t>
      </w:r>
      <w:r w:rsidRPr="00F01FD5">
        <w:rPr>
          <w:spacing w:val="5"/>
        </w:rPr>
        <w:t>e</w:t>
      </w:r>
      <w:r w:rsidRPr="00F01FD5">
        <w:rPr>
          <w:spacing w:val="4"/>
        </w:rPr>
        <w:t>s</w:t>
      </w:r>
      <w:r w:rsidRPr="00F01FD5">
        <w:t>.</w:t>
      </w:r>
    </w:p>
    <w:p w14:paraId="06A93FEB" w14:textId="77777777" w:rsidR="007C79E5" w:rsidRPr="00F01FD5" w:rsidRDefault="00F01FD5">
      <w:pPr>
        <w:spacing w:line="240" w:lineRule="exact"/>
      </w:pPr>
      <w:r w:rsidRPr="00F01FD5">
        <w:rPr>
          <w:rFonts w:ascii="Segoe MDL2 Assets" w:eastAsia="Segoe MDL2 Assets" w:hAnsi="Segoe MDL2 Assets" w:cs="Segoe MDL2 Assets"/>
          <w:w w:val="45"/>
          <w:position w:val="-1"/>
        </w:rPr>
        <w:t xml:space="preserve">  </w:t>
      </w:r>
      <w:r w:rsidRPr="00F01FD5">
        <w:rPr>
          <w:rFonts w:ascii="Segoe MDL2 Assets" w:eastAsia="Segoe MDL2 Assets" w:hAnsi="Segoe MDL2 Assets" w:cs="Segoe MDL2 Assets"/>
          <w:spacing w:val="5"/>
          <w:w w:val="45"/>
          <w:position w:val="-1"/>
        </w:rPr>
        <w:t xml:space="preserve"> </w:t>
      </w:r>
      <w:r w:rsidRPr="00F01FD5">
        <w:rPr>
          <w:position w:val="-1"/>
        </w:rPr>
        <w:t>A</w:t>
      </w:r>
      <w:r w:rsidRPr="00F01FD5">
        <w:rPr>
          <w:spacing w:val="9"/>
          <w:position w:val="-1"/>
        </w:rPr>
        <w:t xml:space="preserve"> </w:t>
      </w:r>
      <w:r w:rsidRPr="00F01FD5">
        <w:rPr>
          <w:position w:val="-1"/>
        </w:rPr>
        <w:t>w</w:t>
      </w:r>
      <w:r w:rsidRPr="00F01FD5">
        <w:rPr>
          <w:spacing w:val="6"/>
          <w:position w:val="-1"/>
        </w:rPr>
        <w:t>o</w:t>
      </w:r>
      <w:r w:rsidRPr="00F01FD5">
        <w:rPr>
          <w:spacing w:val="5"/>
          <w:position w:val="-1"/>
        </w:rPr>
        <w:t>r</w:t>
      </w:r>
      <w:r w:rsidRPr="00F01FD5">
        <w:rPr>
          <w:spacing w:val="3"/>
          <w:position w:val="-1"/>
        </w:rPr>
        <w:t>k</w:t>
      </w:r>
      <w:r w:rsidRPr="00F01FD5">
        <w:rPr>
          <w:spacing w:val="4"/>
          <w:position w:val="-1"/>
        </w:rPr>
        <w:t>i</w:t>
      </w:r>
      <w:r w:rsidRPr="00F01FD5">
        <w:rPr>
          <w:spacing w:val="3"/>
          <w:position w:val="-1"/>
        </w:rPr>
        <w:t>n</w:t>
      </w:r>
      <w:r w:rsidRPr="00F01FD5">
        <w:rPr>
          <w:position w:val="-1"/>
        </w:rPr>
        <w:t>g</w:t>
      </w:r>
      <w:r w:rsidRPr="00F01FD5">
        <w:rPr>
          <w:spacing w:val="1"/>
          <w:position w:val="-1"/>
        </w:rPr>
        <w:t xml:space="preserve"> </w:t>
      </w:r>
      <w:r w:rsidRPr="00F01FD5">
        <w:rPr>
          <w:spacing w:val="3"/>
          <w:position w:val="-1"/>
        </w:rPr>
        <w:t>kn</w:t>
      </w:r>
      <w:r w:rsidRPr="00F01FD5">
        <w:rPr>
          <w:spacing w:val="8"/>
          <w:position w:val="-1"/>
        </w:rPr>
        <w:t>o</w:t>
      </w:r>
      <w:r w:rsidRPr="00F01FD5">
        <w:rPr>
          <w:position w:val="-1"/>
        </w:rPr>
        <w:t>w</w:t>
      </w:r>
      <w:r w:rsidRPr="00F01FD5">
        <w:rPr>
          <w:spacing w:val="5"/>
          <w:position w:val="-1"/>
        </w:rPr>
        <w:t>le</w:t>
      </w:r>
      <w:r w:rsidRPr="00F01FD5">
        <w:rPr>
          <w:spacing w:val="6"/>
          <w:position w:val="-1"/>
        </w:rPr>
        <w:t>d</w:t>
      </w:r>
      <w:r w:rsidRPr="00F01FD5">
        <w:rPr>
          <w:spacing w:val="3"/>
          <w:position w:val="-1"/>
        </w:rPr>
        <w:t>g</w:t>
      </w:r>
      <w:r w:rsidRPr="00F01FD5">
        <w:rPr>
          <w:position w:val="-1"/>
        </w:rPr>
        <w:t>e</w:t>
      </w:r>
      <w:r w:rsidRPr="00F01FD5">
        <w:rPr>
          <w:spacing w:val="1"/>
          <w:position w:val="-1"/>
        </w:rPr>
        <w:t xml:space="preserve"> </w:t>
      </w:r>
      <w:r w:rsidRPr="00F01FD5">
        <w:rPr>
          <w:spacing w:val="6"/>
          <w:position w:val="-1"/>
        </w:rPr>
        <w:t>o</w:t>
      </w:r>
      <w:r w:rsidRPr="00F01FD5">
        <w:rPr>
          <w:position w:val="-1"/>
        </w:rPr>
        <w:t>f</w:t>
      </w:r>
      <w:r w:rsidRPr="00F01FD5">
        <w:rPr>
          <w:spacing w:val="6"/>
          <w:position w:val="-1"/>
        </w:rPr>
        <w:t xml:space="preserve"> </w:t>
      </w:r>
      <w:r w:rsidRPr="00F01FD5">
        <w:rPr>
          <w:spacing w:val="1"/>
          <w:position w:val="-1"/>
        </w:rPr>
        <w:t>C</w:t>
      </w:r>
      <w:r w:rsidRPr="00F01FD5">
        <w:rPr>
          <w:spacing w:val="5"/>
          <w:position w:val="-1"/>
        </w:rPr>
        <w:t>MI</w:t>
      </w:r>
      <w:r w:rsidRPr="00F01FD5">
        <w:rPr>
          <w:spacing w:val="10"/>
          <w:position w:val="-1"/>
        </w:rPr>
        <w:t>S</w:t>
      </w:r>
      <w:r w:rsidRPr="00F01FD5">
        <w:rPr>
          <w:position w:val="-1"/>
        </w:rPr>
        <w:t>.</w:t>
      </w:r>
    </w:p>
    <w:p w14:paraId="2605D258" w14:textId="77777777" w:rsidR="007C79E5" w:rsidRPr="00F01FD5" w:rsidRDefault="00F01FD5">
      <w:pPr>
        <w:spacing w:before="1"/>
      </w:pPr>
      <w:r w:rsidRPr="00F01FD5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F01FD5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F01FD5">
        <w:rPr>
          <w:spacing w:val="4"/>
        </w:rPr>
        <w:t>St</w:t>
      </w:r>
      <w:r w:rsidRPr="00F01FD5">
        <w:rPr>
          <w:spacing w:val="5"/>
        </w:rPr>
        <w:t>r</w:t>
      </w:r>
      <w:r w:rsidRPr="00F01FD5">
        <w:rPr>
          <w:spacing w:val="6"/>
        </w:rPr>
        <w:t>o</w:t>
      </w:r>
      <w:r w:rsidRPr="00F01FD5">
        <w:rPr>
          <w:spacing w:val="3"/>
        </w:rPr>
        <w:t>n</w:t>
      </w:r>
      <w:r w:rsidRPr="00F01FD5">
        <w:t>g</w:t>
      </w:r>
      <w:r w:rsidRPr="00F01FD5">
        <w:rPr>
          <w:spacing w:val="3"/>
        </w:rPr>
        <w:t xml:space="preserve"> </w:t>
      </w:r>
      <w:r w:rsidRPr="00F01FD5">
        <w:t>w</w:t>
      </w:r>
      <w:r w:rsidRPr="00F01FD5">
        <w:rPr>
          <w:spacing w:val="6"/>
        </w:rPr>
        <w:t>r</w:t>
      </w:r>
      <w:r w:rsidRPr="00F01FD5">
        <w:rPr>
          <w:spacing w:val="4"/>
        </w:rPr>
        <w:t>itt</w:t>
      </w:r>
      <w:r w:rsidRPr="00F01FD5">
        <w:rPr>
          <w:spacing w:val="5"/>
        </w:rPr>
        <w:t>e</w:t>
      </w:r>
      <w:r w:rsidRPr="00F01FD5">
        <w:t>n</w:t>
      </w:r>
      <w:r w:rsidRPr="00F01FD5">
        <w:rPr>
          <w:spacing w:val="2"/>
        </w:rPr>
        <w:t xml:space="preserve"> </w:t>
      </w:r>
      <w:r w:rsidRPr="00F01FD5">
        <w:rPr>
          <w:spacing w:val="5"/>
        </w:rPr>
        <w:t>a</w:t>
      </w:r>
      <w:r w:rsidRPr="00F01FD5">
        <w:rPr>
          <w:spacing w:val="1"/>
        </w:rPr>
        <w:t>n</w:t>
      </w:r>
      <w:r w:rsidRPr="00F01FD5">
        <w:t>d</w:t>
      </w:r>
      <w:r w:rsidRPr="00F01FD5">
        <w:rPr>
          <w:spacing w:val="5"/>
        </w:rPr>
        <w:t xml:space="preserve"> </w:t>
      </w:r>
      <w:r w:rsidRPr="00F01FD5">
        <w:rPr>
          <w:spacing w:val="6"/>
        </w:rPr>
        <w:t>o</w:t>
      </w:r>
      <w:r w:rsidRPr="00F01FD5">
        <w:rPr>
          <w:spacing w:val="3"/>
        </w:rPr>
        <w:t>r</w:t>
      </w:r>
      <w:r w:rsidRPr="00F01FD5">
        <w:rPr>
          <w:spacing w:val="5"/>
        </w:rPr>
        <w:t>a</w:t>
      </w:r>
      <w:r w:rsidRPr="00F01FD5">
        <w:t>l</w:t>
      </w:r>
      <w:r w:rsidRPr="00F01FD5">
        <w:rPr>
          <w:spacing w:val="4"/>
        </w:rPr>
        <w:t xml:space="preserve"> </w:t>
      </w:r>
      <w:r w:rsidRPr="00F01FD5">
        <w:rPr>
          <w:spacing w:val="5"/>
        </w:rPr>
        <w:t>c</w:t>
      </w:r>
      <w:r w:rsidRPr="00F01FD5">
        <w:rPr>
          <w:spacing w:val="6"/>
        </w:rPr>
        <w:t>o</w:t>
      </w:r>
      <w:r w:rsidRPr="00F01FD5">
        <w:rPr>
          <w:spacing w:val="1"/>
        </w:rPr>
        <w:t>m</w:t>
      </w:r>
      <w:r w:rsidRPr="00F01FD5">
        <w:rPr>
          <w:spacing w:val="3"/>
        </w:rPr>
        <w:t>mun</w:t>
      </w:r>
      <w:r w:rsidRPr="00F01FD5">
        <w:rPr>
          <w:spacing w:val="4"/>
        </w:rPr>
        <w:t>i</w:t>
      </w:r>
      <w:r w:rsidRPr="00F01FD5">
        <w:rPr>
          <w:spacing w:val="5"/>
        </w:rPr>
        <w:t>ca</w:t>
      </w:r>
      <w:r w:rsidRPr="00F01FD5">
        <w:rPr>
          <w:spacing w:val="4"/>
        </w:rPr>
        <w:t>ti</w:t>
      </w:r>
      <w:r w:rsidRPr="00F01FD5">
        <w:rPr>
          <w:spacing w:val="6"/>
        </w:rPr>
        <w:t>o</w:t>
      </w:r>
      <w:r w:rsidRPr="00F01FD5">
        <w:t>n</w:t>
      </w:r>
      <w:r w:rsidRPr="00F01FD5">
        <w:rPr>
          <w:spacing w:val="-4"/>
        </w:rPr>
        <w:t xml:space="preserve"> </w:t>
      </w:r>
      <w:r w:rsidRPr="00F01FD5">
        <w:rPr>
          <w:spacing w:val="4"/>
        </w:rPr>
        <w:t>s</w:t>
      </w:r>
      <w:r w:rsidRPr="00F01FD5">
        <w:rPr>
          <w:spacing w:val="3"/>
        </w:rPr>
        <w:t>k</w:t>
      </w:r>
      <w:r w:rsidRPr="00F01FD5">
        <w:rPr>
          <w:spacing w:val="4"/>
        </w:rPr>
        <w:t>ills</w:t>
      </w:r>
      <w:r w:rsidRPr="00F01FD5">
        <w:t>.</w:t>
      </w:r>
    </w:p>
    <w:p w14:paraId="486347BE" w14:textId="77777777" w:rsidR="007C79E5" w:rsidRPr="00F01FD5" w:rsidRDefault="00F01FD5">
      <w:pPr>
        <w:spacing w:before="2"/>
      </w:pPr>
      <w:r w:rsidRPr="00F01FD5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F01FD5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F01FD5">
        <w:rPr>
          <w:spacing w:val="2"/>
        </w:rPr>
        <w:t>A</w:t>
      </w:r>
      <w:r w:rsidRPr="00F01FD5">
        <w:rPr>
          <w:spacing w:val="5"/>
        </w:rPr>
        <w:t>cc</w:t>
      </w:r>
      <w:r w:rsidRPr="00F01FD5">
        <w:rPr>
          <w:spacing w:val="3"/>
        </w:rPr>
        <w:t>u</w:t>
      </w:r>
      <w:r w:rsidRPr="00F01FD5">
        <w:rPr>
          <w:spacing w:val="5"/>
        </w:rPr>
        <w:t>ra</w:t>
      </w:r>
      <w:r w:rsidRPr="00F01FD5">
        <w:rPr>
          <w:spacing w:val="4"/>
        </w:rPr>
        <w:t>t</w:t>
      </w:r>
      <w:r w:rsidRPr="00F01FD5">
        <w:rPr>
          <w:spacing w:val="5"/>
        </w:rPr>
        <w:t>e</w:t>
      </w:r>
      <w:r w:rsidRPr="00F01FD5">
        <w:rPr>
          <w:spacing w:val="4"/>
        </w:rPr>
        <w:t>l</w:t>
      </w:r>
      <w:r w:rsidRPr="00F01FD5">
        <w:t>y</w:t>
      </w:r>
      <w:r w:rsidRPr="00F01FD5">
        <w:rPr>
          <w:spacing w:val="-3"/>
        </w:rPr>
        <w:t xml:space="preserve"> </w:t>
      </w:r>
      <w:r w:rsidRPr="00F01FD5">
        <w:rPr>
          <w:spacing w:val="4"/>
        </w:rPr>
        <w:t>t</w:t>
      </w:r>
      <w:r w:rsidRPr="00F01FD5">
        <w:rPr>
          <w:spacing w:val="5"/>
        </w:rPr>
        <w:t>a</w:t>
      </w:r>
      <w:r w:rsidRPr="00F01FD5">
        <w:rPr>
          <w:spacing w:val="3"/>
        </w:rPr>
        <w:t>k</w:t>
      </w:r>
      <w:r w:rsidRPr="00F01FD5">
        <w:rPr>
          <w:spacing w:val="4"/>
        </w:rPr>
        <w:t>i</w:t>
      </w:r>
      <w:r w:rsidRPr="00F01FD5">
        <w:rPr>
          <w:spacing w:val="3"/>
        </w:rPr>
        <w:t>n</w:t>
      </w:r>
      <w:r w:rsidRPr="00F01FD5">
        <w:t>g</w:t>
      </w:r>
      <w:r w:rsidRPr="00F01FD5">
        <w:rPr>
          <w:spacing w:val="3"/>
        </w:rPr>
        <w:t xml:space="preserve"> </w:t>
      </w:r>
      <w:r w:rsidRPr="00F01FD5">
        <w:rPr>
          <w:spacing w:val="1"/>
        </w:rPr>
        <w:t>m</w:t>
      </w:r>
      <w:r w:rsidRPr="00F01FD5">
        <w:rPr>
          <w:spacing w:val="5"/>
        </w:rPr>
        <w:t>e</w:t>
      </w:r>
      <w:r w:rsidRPr="00F01FD5">
        <w:rPr>
          <w:spacing w:val="4"/>
        </w:rPr>
        <w:t>ss</w:t>
      </w:r>
      <w:r w:rsidRPr="00F01FD5">
        <w:rPr>
          <w:spacing w:val="5"/>
        </w:rPr>
        <w:t>a</w:t>
      </w:r>
      <w:r w:rsidRPr="00F01FD5">
        <w:rPr>
          <w:spacing w:val="3"/>
        </w:rPr>
        <w:t>g</w:t>
      </w:r>
      <w:r w:rsidRPr="00F01FD5">
        <w:rPr>
          <w:spacing w:val="5"/>
        </w:rPr>
        <w:t>e</w:t>
      </w:r>
      <w:r w:rsidRPr="00F01FD5">
        <w:t>s</w:t>
      </w:r>
      <w:r w:rsidRPr="00F01FD5">
        <w:rPr>
          <w:spacing w:val="1"/>
        </w:rPr>
        <w:t xml:space="preserve"> </w:t>
      </w:r>
      <w:r w:rsidRPr="00F01FD5">
        <w:rPr>
          <w:spacing w:val="5"/>
        </w:rPr>
        <w:t>a</w:t>
      </w:r>
      <w:r w:rsidRPr="00F01FD5">
        <w:rPr>
          <w:spacing w:val="3"/>
        </w:rPr>
        <w:t>n</w:t>
      </w:r>
      <w:r w:rsidRPr="00F01FD5">
        <w:t>d</w:t>
      </w:r>
      <w:r w:rsidRPr="00F01FD5">
        <w:rPr>
          <w:spacing w:val="8"/>
        </w:rPr>
        <w:t xml:space="preserve"> </w:t>
      </w:r>
      <w:r w:rsidRPr="00F01FD5">
        <w:rPr>
          <w:spacing w:val="4"/>
        </w:rPr>
        <w:t>t</w:t>
      </w:r>
      <w:r w:rsidRPr="00F01FD5">
        <w:rPr>
          <w:spacing w:val="3"/>
        </w:rPr>
        <w:t>h</w:t>
      </w:r>
      <w:r w:rsidRPr="00F01FD5">
        <w:rPr>
          <w:spacing w:val="5"/>
        </w:rPr>
        <w:t>e</w:t>
      </w:r>
      <w:r w:rsidRPr="00F01FD5">
        <w:t>n</w:t>
      </w:r>
      <w:r w:rsidRPr="00F01FD5">
        <w:rPr>
          <w:spacing w:val="3"/>
        </w:rPr>
        <w:t xml:space="preserve"> </w:t>
      </w:r>
      <w:r w:rsidRPr="00F01FD5">
        <w:rPr>
          <w:spacing w:val="6"/>
        </w:rPr>
        <w:t>d</w:t>
      </w:r>
      <w:r w:rsidRPr="00F01FD5">
        <w:rPr>
          <w:spacing w:val="4"/>
        </w:rPr>
        <w:t>is</w:t>
      </w:r>
      <w:r w:rsidRPr="00F01FD5">
        <w:rPr>
          <w:spacing w:val="2"/>
        </w:rPr>
        <w:t>t</w:t>
      </w:r>
      <w:r w:rsidRPr="00F01FD5">
        <w:rPr>
          <w:spacing w:val="5"/>
        </w:rPr>
        <w:t>r</w:t>
      </w:r>
      <w:r w:rsidRPr="00F01FD5">
        <w:rPr>
          <w:spacing w:val="2"/>
        </w:rPr>
        <w:t>i</w:t>
      </w:r>
      <w:r w:rsidRPr="00F01FD5">
        <w:rPr>
          <w:spacing w:val="6"/>
        </w:rPr>
        <w:t>b</w:t>
      </w:r>
      <w:r w:rsidRPr="00F01FD5">
        <w:rPr>
          <w:spacing w:val="3"/>
        </w:rPr>
        <w:t>u</w:t>
      </w:r>
      <w:r w:rsidRPr="00F01FD5">
        <w:rPr>
          <w:spacing w:val="4"/>
        </w:rPr>
        <w:t>ti</w:t>
      </w:r>
      <w:r w:rsidRPr="00F01FD5">
        <w:rPr>
          <w:spacing w:val="3"/>
        </w:rPr>
        <w:t>n</w:t>
      </w:r>
      <w:r w:rsidRPr="00F01FD5">
        <w:t>g</w:t>
      </w:r>
      <w:r w:rsidRPr="00F01FD5">
        <w:rPr>
          <w:spacing w:val="-1"/>
        </w:rPr>
        <w:t xml:space="preserve"> </w:t>
      </w:r>
      <w:r w:rsidRPr="00F01FD5">
        <w:rPr>
          <w:spacing w:val="4"/>
        </w:rPr>
        <w:t>t</w:t>
      </w:r>
      <w:r w:rsidRPr="00F01FD5">
        <w:rPr>
          <w:spacing w:val="3"/>
        </w:rPr>
        <w:t>h</w:t>
      </w:r>
      <w:r w:rsidRPr="00F01FD5">
        <w:rPr>
          <w:spacing w:val="5"/>
        </w:rPr>
        <w:t>e</w:t>
      </w:r>
      <w:r w:rsidRPr="00F01FD5">
        <w:t>m</w:t>
      </w:r>
      <w:r w:rsidRPr="00F01FD5">
        <w:rPr>
          <w:spacing w:val="2"/>
        </w:rPr>
        <w:t xml:space="preserve"> </w:t>
      </w:r>
      <w:r w:rsidRPr="00F01FD5">
        <w:rPr>
          <w:spacing w:val="4"/>
        </w:rPr>
        <w:t>t</w:t>
      </w:r>
      <w:r w:rsidRPr="00F01FD5">
        <w:t>o</w:t>
      </w:r>
      <w:r w:rsidRPr="00F01FD5">
        <w:rPr>
          <w:spacing w:val="6"/>
        </w:rPr>
        <w:t xml:space="preserve"> </w:t>
      </w:r>
      <w:r w:rsidRPr="00F01FD5">
        <w:rPr>
          <w:spacing w:val="5"/>
          <w:w w:val="99"/>
        </w:rPr>
        <w:t>r</w:t>
      </w:r>
      <w:r w:rsidRPr="00F01FD5">
        <w:rPr>
          <w:spacing w:val="3"/>
          <w:w w:val="99"/>
        </w:rPr>
        <w:t>e</w:t>
      </w:r>
      <w:r w:rsidRPr="00F01FD5">
        <w:rPr>
          <w:spacing w:val="5"/>
          <w:w w:val="99"/>
        </w:rPr>
        <w:t>c</w:t>
      </w:r>
      <w:r w:rsidRPr="00F01FD5">
        <w:rPr>
          <w:spacing w:val="2"/>
          <w:w w:val="99"/>
        </w:rPr>
        <w:t>i</w:t>
      </w:r>
      <w:r w:rsidRPr="00F01FD5">
        <w:rPr>
          <w:spacing w:val="6"/>
          <w:w w:val="99"/>
        </w:rPr>
        <w:t>p</w:t>
      </w:r>
      <w:r w:rsidRPr="00F01FD5">
        <w:rPr>
          <w:spacing w:val="4"/>
          <w:w w:val="99"/>
        </w:rPr>
        <w:t>i</w:t>
      </w:r>
      <w:r w:rsidRPr="00F01FD5">
        <w:rPr>
          <w:spacing w:val="5"/>
          <w:w w:val="99"/>
        </w:rPr>
        <w:t>e</w:t>
      </w:r>
      <w:r w:rsidRPr="00F01FD5">
        <w:rPr>
          <w:spacing w:val="3"/>
          <w:w w:val="99"/>
        </w:rPr>
        <w:t>n</w:t>
      </w:r>
      <w:r w:rsidRPr="00F01FD5">
        <w:rPr>
          <w:spacing w:val="4"/>
          <w:w w:val="99"/>
        </w:rPr>
        <w:t>t</w:t>
      </w:r>
      <w:r w:rsidRPr="00F01FD5">
        <w:rPr>
          <w:w w:val="99"/>
        </w:rPr>
        <w:t>s</w:t>
      </w:r>
      <w:r w:rsidRPr="00F01FD5">
        <w:rPr>
          <w:spacing w:val="-31"/>
        </w:rPr>
        <w:t xml:space="preserve"> </w:t>
      </w:r>
      <w:r w:rsidRPr="00F01FD5">
        <w:t>.</w:t>
      </w:r>
    </w:p>
    <w:p w14:paraId="23C432B2" w14:textId="77777777" w:rsidR="007C79E5" w:rsidRPr="00F01FD5" w:rsidRDefault="00F01FD5">
      <w:pPr>
        <w:spacing w:before="1"/>
      </w:pPr>
      <w:r w:rsidRPr="00F01FD5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F01FD5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F01FD5">
        <w:rPr>
          <w:spacing w:val="4"/>
        </w:rPr>
        <w:t>R</w:t>
      </w:r>
      <w:r w:rsidRPr="00F01FD5">
        <w:rPr>
          <w:spacing w:val="5"/>
        </w:rPr>
        <w:t>a</w:t>
      </w:r>
      <w:r w:rsidRPr="00F01FD5">
        <w:rPr>
          <w:spacing w:val="4"/>
        </w:rPr>
        <w:t>isi</w:t>
      </w:r>
      <w:r w:rsidRPr="00F01FD5">
        <w:rPr>
          <w:spacing w:val="3"/>
        </w:rPr>
        <w:t>n</w:t>
      </w:r>
      <w:r w:rsidRPr="00F01FD5">
        <w:t>g</w:t>
      </w:r>
      <w:r w:rsidRPr="00F01FD5">
        <w:rPr>
          <w:spacing w:val="2"/>
        </w:rPr>
        <w:t xml:space="preserve"> </w:t>
      </w:r>
      <w:r w:rsidRPr="00F01FD5">
        <w:rPr>
          <w:spacing w:val="6"/>
        </w:rPr>
        <w:t>o</w:t>
      </w:r>
      <w:r w:rsidRPr="00F01FD5">
        <w:rPr>
          <w:spacing w:val="3"/>
        </w:rPr>
        <w:t>r</w:t>
      </w:r>
      <w:r w:rsidRPr="00F01FD5">
        <w:rPr>
          <w:spacing w:val="6"/>
        </w:rPr>
        <w:t>d</w:t>
      </w:r>
      <w:r w:rsidRPr="00F01FD5">
        <w:rPr>
          <w:spacing w:val="3"/>
        </w:rPr>
        <w:t>e</w:t>
      </w:r>
      <w:r w:rsidRPr="00F01FD5">
        <w:rPr>
          <w:spacing w:val="5"/>
        </w:rPr>
        <w:t>r</w:t>
      </w:r>
      <w:r w:rsidRPr="00F01FD5">
        <w:rPr>
          <w:spacing w:val="4"/>
        </w:rPr>
        <w:t>s</w:t>
      </w:r>
      <w:r w:rsidRPr="00F01FD5">
        <w:t xml:space="preserve">, </w:t>
      </w:r>
      <w:r w:rsidRPr="00F01FD5">
        <w:rPr>
          <w:spacing w:val="6"/>
        </w:rPr>
        <w:t>p</w:t>
      </w:r>
      <w:r w:rsidRPr="00F01FD5">
        <w:rPr>
          <w:spacing w:val="3"/>
        </w:rPr>
        <w:t>r</w:t>
      </w:r>
      <w:r w:rsidRPr="00F01FD5">
        <w:rPr>
          <w:spacing w:val="6"/>
        </w:rPr>
        <w:t>o</w:t>
      </w:r>
      <w:r w:rsidRPr="00F01FD5">
        <w:rPr>
          <w:spacing w:val="3"/>
        </w:rPr>
        <w:t>c</w:t>
      </w:r>
      <w:r w:rsidRPr="00F01FD5">
        <w:rPr>
          <w:spacing w:val="5"/>
        </w:rPr>
        <w:t>e</w:t>
      </w:r>
      <w:r w:rsidRPr="00F01FD5">
        <w:rPr>
          <w:spacing w:val="4"/>
        </w:rPr>
        <w:t>ssi</w:t>
      </w:r>
      <w:r w:rsidRPr="00F01FD5">
        <w:rPr>
          <w:spacing w:val="3"/>
        </w:rPr>
        <w:t>n</w:t>
      </w:r>
      <w:r w:rsidRPr="00F01FD5">
        <w:t>g</w:t>
      </w:r>
      <w:r w:rsidRPr="00F01FD5">
        <w:rPr>
          <w:spacing w:val="-1"/>
        </w:rPr>
        <w:t xml:space="preserve"> </w:t>
      </w:r>
      <w:r w:rsidRPr="00F01FD5">
        <w:rPr>
          <w:spacing w:val="4"/>
        </w:rPr>
        <w:t>i</w:t>
      </w:r>
      <w:r w:rsidRPr="00F01FD5">
        <w:rPr>
          <w:spacing w:val="3"/>
        </w:rPr>
        <w:t>nv</w:t>
      </w:r>
      <w:r w:rsidRPr="00F01FD5">
        <w:rPr>
          <w:spacing w:val="6"/>
        </w:rPr>
        <w:t>o</w:t>
      </w:r>
      <w:r w:rsidRPr="00F01FD5">
        <w:rPr>
          <w:spacing w:val="4"/>
        </w:rPr>
        <w:t>i</w:t>
      </w:r>
      <w:r w:rsidRPr="00F01FD5">
        <w:rPr>
          <w:spacing w:val="5"/>
        </w:rPr>
        <w:t>ce</w:t>
      </w:r>
      <w:r w:rsidRPr="00F01FD5">
        <w:rPr>
          <w:spacing w:val="9"/>
        </w:rPr>
        <w:t>s</w:t>
      </w:r>
      <w:r w:rsidRPr="00F01FD5">
        <w:t>,</w:t>
      </w:r>
      <w:r w:rsidRPr="00F01FD5">
        <w:rPr>
          <w:spacing w:val="1"/>
        </w:rPr>
        <w:t xml:space="preserve"> </w:t>
      </w:r>
      <w:r w:rsidRPr="00F01FD5">
        <w:rPr>
          <w:spacing w:val="6"/>
        </w:rPr>
        <w:t>d</w:t>
      </w:r>
      <w:r w:rsidRPr="00F01FD5">
        <w:rPr>
          <w:spacing w:val="5"/>
        </w:rPr>
        <w:t>e</w:t>
      </w:r>
      <w:r w:rsidRPr="00F01FD5">
        <w:rPr>
          <w:spacing w:val="4"/>
        </w:rPr>
        <w:t>li</w:t>
      </w:r>
      <w:r w:rsidRPr="00F01FD5">
        <w:rPr>
          <w:spacing w:val="3"/>
        </w:rPr>
        <w:t>ve</w:t>
      </w:r>
      <w:r w:rsidRPr="00F01FD5">
        <w:rPr>
          <w:spacing w:val="5"/>
        </w:rPr>
        <w:t>r</w:t>
      </w:r>
      <w:r w:rsidRPr="00F01FD5">
        <w:t>y</w:t>
      </w:r>
      <w:r w:rsidRPr="00F01FD5">
        <w:rPr>
          <w:spacing w:val="-1"/>
        </w:rPr>
        <w:t xml:space="preserve"> </w:t>
      </w:r>
      <w:r w:rsidRPr="00F01FD5">
        <w:rPr>
          <w:spacing w:val="3"/>
        </w:rPr>
        <w:t>d</w:t>
      </w:r>
      <w:r w:rsidRPr="00F01FD5">
        <w:rPr>
          <w:spacing w:val="6"/>
        </w:rPr>
        <w:t>o</w:t>
      </w:r>
      <w:r w:rsidRPr="00F01FD5">
        <w:rPr>
          <w:spacing w:val="5"/>
        </w:rPr>
        <w:t>c</w:t>
      </w:r>
      <w:r w:rsidRPr="00F01FD5">
        <w:rPr>
          <w:spacing w:val="3"/>
        </w:rPr>
        <w:t>k</w:t>
      </w:r>
      <w:r w:rsidRPr="00F01FD5">
        <w:rPr>
          <w:spacing w:val="5"/>
        </w:rPr>
        <w:t>e</w:t>
      </w:r>
      <w:r w:rsidRPr="00F01FD5">
        <w:rPr>
          <w:spacing w:val="4"/>
        </w:rPr>
        <w:t>t</w:t>
      </w:r>
      <w:r w:rsidRPr="00F01FD5">
        <w:t>s</w:t>
      </w:r>
      <w:r w:rsidRPr="00F01FD5">
        <w:rPr>
          <w:spacing w:val="1"/>
        </w:rPr>
        <w:t xml:space="preserve"> </w:t>
      </w:r>
      <w:r w:rsidRPr="00F01FD5">
        <w:rPr>
          <w:spacing w:val="5"/>
        </w:rPr>
        <w:t>a</w:t>
      </w:r>
      <w:r w:rsidRPr="00F01FD5">
        <w:rPr>
          <w:spacing w:val="3"/>
        </w:rPr>
        <w:t>n</w:t>
      </w:r>
      <w:r w:rsidRPr="00F01FD5">
        <w:t>d</w:t>
      </w:r>
      <w:r w:rsidRPr="00F01FD5">
        <w:rPr>
          <w:spacing w:val="3"/>
        </w:rPr>
        <w:t xml:space="preserve"> </w:t>
      </w:r>
      <w:r w:rsidRPr="00F01FD5">
        <w:rPr>
          <w:spacing w:val="5"/>
        </w:rPr>
        <w:t>re</w:t>
      </w:r>
      <w:r w:rsidRPr="00F01FD5">
        <w:rPr>
          <w:spacing w:val="3"/>
        </w:rPr>
        <w:t>c</w:t>
      </w:r>
      <w:r w:rsidRPr="00F01FD5">
        <w:rPr>
          <w:spacing w:val="5"/>
        </w:rPr>
        <w:t>e</w:t>
      </w:r>
      <w:r w:rsidRPr="00F01FD5">
        <w:rPr>
          <w:spacing w:val="4"/>
        </w:rPr>
        <w:t>i</w:t>
      </w:r>
      <w:r w:rsidRPr="00F01FD5">
        <w:rPr>
          <w:spacing w:val="3"/>
        </w:rPr>
        <w:t>p</w:t>
      </w:r>
      <w:r w:rsidRPr="00F01FD5">
        <w:rPr>
          <w:spacing w:val="4"/>
        </w:rPr>
        <w:t>ts</w:t>
      </w:r>
      <w:r w:rsidRPr="00F01FD5">
        <w:t>.</w:t>
      </w:r>
    </w:p>
    <w:p w14:paraId="38D99501" w14:textId="77777777" w:rsidR="007C79E5" w:rsidRPr="00F01FD5" w:rsidRDefault="00F01FD5">
      <w:pPr>
        <w:spacing w:before="1"/>
      </w:pPr>
      <w:r w:rsidRPr="00F01FD5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F01FD5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F01FD5">
        <w:rPr>
          <w:spacing w:val="5"/>
        </w:rPr>
        <w:t>U</w:t>
      </w:r>
      <w:r w:rsidRPr="00F01FD5">
        <w:rPr>
          <w:spacing w:val="4"/>
        </w:rPr>
        <w:t>si</w:t>
      </w:r>
      <w:r w:rsidRPr="00F01FD5">
        <w:rPr>
          <w:spacing w:val="3"/>
        </w:rPr>
        <w:t>n</w:t>
      </w:r>
      <w:r w:rsidRPr="00F01FD5">
        <w:t>g</w:t>
      </w:r>
      <w:r w:rsidRPr="00F01FD5">
        <w:rPr>
          <w:spacing w:val="3"/>
        </w:rPr>
        <w:t xml:space="preserve"> </w:t>
      </w:r>
      <w:r w:rsidRPr="00F01FD5">
        <w:rPr>
          <w:spacing w:val="6"/>
        </w:rPr>
        <w:t>o</w:t>
      </w:r>
      <w:r w:rsidRPr="00F01FD5">
        <w:rPr>
          <w:spacing w:val="3"/>
        </w:rPr>
        <w:t>ff</w:t>
      </w:r>
      <w:r w:rsidRPr="00F01FD5">
        <w:rPr>
          <w:spacing w:val="4"/>
        </w:rPr>
        <w:t>i</w:t>
      </w:r>
      <w:r w:rsidRPr="00F01FD5">
        <w:rPr>
          <w:spacing w:val="5"/>
        </w:rPr>
        <w:t>c</w:t>
      </w:r>
      <w:r w:rsidRPr="00F01FD5">
        <w:t>e</w:t>
      </w:r>
      <w:r w:rsidRPr="00F01FD5">
        <w:rPr>
          <w:spacing w:val="3"/>
        </w:rPr>
        <w:t xml:space="preserve"> </w:t>
      </w:r>
      <w:r w:rsidRPr="00F01FD5">
        <w:rPr>
          <w:spacing w:val="5"/>
        </w:rPr>
        <w:t>e</w:t>
      </w:r>
      <w:r w:rsidRPr="00F01FD5">
        <w:rPr>
          <w:spacing w:val="6"/>
        </w:rPr>
        <w:t>q</w:t>
      </w:r>
      <w:r w:rsidRPr="00F01FD5">
        <w:rPr>
          <w:spacing w:val="3"/>
        </w:rPr>
        <w:t>u</w:t>
      </w:r>
      <w:r w:rsidRPr="00F01FD5">
        <w:rPr>
          <w:spacing w:val="2"/>
        </w:rPr>
        <w:t>i</w:t>
      </w:r>
      <w:r w:rsidRPr="00F01FD5">
        <w:rPr>
          <w:spacing w:val="6"/>
        </w:rPr>
        <w:t>p</w:t>
      </w:r>
      <w:r w:rsidRPr="00F01FD5">
        <w:rPr>
          <w:spacing w:val="1"/>
        </w:rPr>
        <w:t>m</w:t>
      </w:r>
      <w:r w:rsidRPr="00F01FD5">
        <w:rPr>
          <w:spacing w:val="5"/>
        </w:rPr>
        <w:t>e</w:t>
      </w:r>
      <w:r w:rsidRPr="00F01FD5">
        <w:rPr>
          <w:spacing w:val="3"/>
        </w:rPr>
        <w:t>n</w:t>
      </w:r>
      <w:r w:rsidRPr="00F01FD5">
        <w:t>t</w:t>
      </w:r>
      <w:r w:rsidRPr="00F01FD5">
        <w:rPr>
          <w:spacing w:val="1"/>
        </w:rPr>
        <w:t xml:space="preserve"> </w:t>
      </w:r>
      <w:r w:rsidRPr="00F01FD5">
        <w:rPr>
          <w:spacing w:val="4"/>
        </w:rPr>
        <w:t>s</w:t>
      </w:r>
      <w:r w:rsidRPr="00F01FD5">
        <w:rPr>
          <w:spacing w:val="3"/>
        </w:rPr>
        <w:t>u</w:t>
      </w:r>
      <w:r w:rsidRPr="00F01FD5">
        <w:rPr>
          <w:spacing w:val="5"/>
        </w:rPr>
        <w:t>c</w:t>
      </w:r>
      <w:r w:rsidRPr="00F01FD5">
        <w:t>h</w:t>
      </w:r>
      <w:r w:rsidRPr="00F01FD5">
        <w:rPr>
          <w:spacing w:val="4"/>
        </w:rPr>
        <w:t xml:space="preserve"> </w:t>
      </w:r>
      <w:r w:rsidRPr="00F01FD5">
        <w:rPr>
          <w:spacing w:val="5"/>
        </w:rPr>
        <w:t>a</w:t>
      </w:r>
      <w:r w:rsidRPr="00F01FD5">
        <w:t>s</w:t>
      </w:r>
      <w:r w:rsidRPr="00F01FD5">
        <w:rPr>
          <w:spacing w:val="5"/>
        </w:rPr>
        <w:t xml:space="preserve"> </w:t>
      </w:r>
      <w:r w:rsidRPr="00F01FD5">
        <w:rPr>
          <w:spacing w:val="6"/>
        </w:rPr>
        <w:t>p</w:t>
      </w:r>
      <w:r w:rsidRPr="00F01FD5">
        <w:rPr>
          <w:spacing w:val="11"/>
        </w:rPr>
        <w:t>h</w:t>
      </w:r>
      <w:r w:rsidRPr="00F01FD5">
        <w:rPr>
          <w:spacing w:val="6"/>
        </w:rPr>
        <w:t>o</w:t>
      </w:r>
      <w:r w:rsidRPr="00F01FD5">
        <w:rPr>
          <w:spacing w:val="2"/>
        </w:rPr>
        <w:t>t</w:t>
      </w:r>
      <w:r w:rsidRPr="00F01FD5">
        <w:rPr>
          <w:spacing w:val="6"/>
        </w:rPr>
        <w:t>o</w:t>
      </w:r>
      <w:r w:rsidRPr="00F01FD5">
        <w:rPr>
          <w:spacing w:val="3"/>
        </w:rPr>
        <w:t>co</w:t>
      </w:r>
      <w:r w:rsidRPr="00F01FD5">
        <w:rPr>
          <w:spacing w:val="6"/>
        </w:rPr>
        <w:t>p</w:t>
      </w:r>
      <w:r w:rsidRPr="00F01FD5">
        <w:rPr>
          <w:spacing w:val="4"/>
        </w:rPr>
        <w:t>i</w:t>
      </w:r>
      <w:r w:rsidRPr="00F01FD5">
        <w:rPr>
          <w:spacing w:val="3"/>
        </w:rPr>
        <w:t>e</w:t>
      </w:r>
      <w:r w:rsidRPr="00F01FD5">
        <w:rPr>
          <w:spacing w:val="5"/>
        </w:rPr>
        <w:t>r</w:t>
      </w:r>
      <w:r w:rsidRPr="00F01FD5">
        <w:rPr>
          <w:spacing w:val="4"/>
        </w:rPr>
        <w:t>s</w:t>
      </w:r>
      <w:r w:rsidRPr="00F01FD5">
        <w:t>,</w:t>
      </w:r>
      <w:r w:rsidRPr="00F01FD5">
        <w:rPr>
          <w:spacing w:val="-3"/>
        </w:rPr>
        <w:t xml:space="preserve"> </w:t>
      </w:r>
      <w:r w:rsidRPr="00F01FD5">
        <w:rPr>
          <w:spacing w:val="3"/>
        </w:rPr>
        <w:t>f</w:t>
      </w:r>
      <w:r w:rsidRPr="00F01FD5">
        <w:rPr>
          <w:spacing w:val="5"/>
        </w:rPr>
        <w:t>a</w:t>
      </w:r>
      <w:r w:rsidRPr="00F01FD5">
        <w:t>x</w:t>
      </w:r>
      <w:r w:rsidRPr="00F01FD5">
        <w:rPr>
          <w:spacing w:val="5"/>
        </w:rPr>
        <w:t xml:space="preserve"> </w:t>
      </w:r>
      <w:r w:rsidRPr="00F01FD5">
        <w:rPr>
          <w:spacing w:val="1"/>
        </w:rPr>
        <w:t>m</w:t>
      </w:r>
      <w:r w:rsidRPr="00F01FD5">
        <w:rPr>
          <w:spacing w:val="5"/>
        </w:rPr>
        <w:t>ac</w:t>
      </w:r>
      <w:r w:rsidRPr="00F01FD5">
        <w:rPr>
          <w:spacing w:val="3"/>
        </w:rPr>
        <w:t>h</w:t>
      </w:r>
      <w:r w:rsidRPr="00F01FD5">
        <w:rPr>
          <w:spacing w:val="4"/>
        </w:rPr>
        <w:t>i</w:t>
      </w:r>
      <w:r w:rsidRPr="00F01FD5">
        <w:rPr>
          <w:spacing w:val="3"/>
        </w:rPr>
        <w:t>n</w:t>
      </w:r>
      <w:r w:rsidRPr="00F01FD5">
        <w:rPr>
          <w:spacing w:val="5"/>
        </w:rPr>
        <w:t>e</w:t>
      </w:r>
      <w:r w:rsidRPr="00F01FD5">
        <w:t>s</w:t>
      </w:r>
      <w:r w:rsidRPr="00F01FD5">
        <w:rPr>
          <w:spacing w:val="1"/>
        </w:rPr>
        <w:t xml:space="preserve"> </w:t>
      </w:r>
      <w:r w:rsidRPr="00F01FD5">
        <w:rPr>
          <w:spacing w:val="5"/>
        </w:rPr>
        <w:t>e</w:t>
      </w:r>
      <w:r w:rsidRPr="00F01FD5">
        <w:rPr>
          <w:spacing w:val="2"/>
        </w:rPr>
        <w:t>t</w:t>
      </w:r>
      <w:r w:rsidRPr="00F01FD5">
        <w:rPr>
          <w:spacing w:val="11"/>
        </w:rPr>
        <w:t>c</w:t>
      </w:r>
      <w:r w:rsidRPr="00F01FD5">
        <w:t>.</w:t>
      </w:r>
    </w:p>
    <w:p w14:paraId="0E362600" w14:textId="77777777" w:rsidR="007C79E5" w:rsidRPr="00F01FD5" w:rsidRDefault="00F01FD5">
      <w:pPr>
        <w:spacing w:line="240" w:lineRule="exact"/>
      </w:pPr>
      <w:r w:rsidRPr="00F01FD5">
        <w:rPr>
          <w:rFonts w:ascii="Segoe MDL2 Assets" w:eastAsia="Segoe MDL2 Assets" w:hAnsi="Segoe MDL2 Assets" w:cs="Segoe MDL2 Assets"/>
          <w:w w:val="45"/>
          <w:position w:val="-1"/>
        </w:rPr>
        <w:t xml:space="preserve">  </w:t>
      </w:r>
      <w:r w:rsidRPr="00F01FD5">
        <w:rPr>
          <w:rFonts w:ascii="Segoe MDL2 Assets" w:eastAsia="Segoe MDL2 Assets" w:hAnsi="Segoe MDL2 Assets" w:cs="Segoe MDL2 Assets"/>
          <w:spacing w:val="5"/>
          <w:w w:val="45"/>
          <w:position w:val="-1"/>
        </w:rPr>
        <w:t xml:space="preserve"> </w:t>
      </w:r>
      <w:r w:rsidRPr="00F01FD5">
        <w:rPr>
          <w:spacing w:val="4"/>
          <w:position w:val="-1"/>
        </w:rPr>
        <w:t>P</w:t>
      </w:r>
      <w:r w:rsidRPr="00F01FD5">
        <w:rPr>
          <w:spacing w:val="1"/>
          <w:position w:val="-1"/>
        </w:rPr>
        <w:t>r</w:t>
      </w:r>
      <w:r w:rsidRPr="00F01FD5">
        <w:rPr>
          <w:spacing w:val="3"/>
          <w:position w:val="-1"/>
        </w:rPr>
        <w:t>o</w:t>
      </w:r>
      <w:r w:rsidRPr="00F01FD5">
        <w:rPr>
          <w:spacing w:val="1"/>
          <w:position w:val="-1"/>
        </w:rPr>
        <w:t>f</w:t>
      </w:r>
      <w:r w:rsidRPr="00F01FD5">
        <w:rPr>
          <w:spacing w:val="3"/>
          <w:position w:val="-1"/>
        </w:rPr>
        <w:t>e</w:t>
      </w:r>
      <w:r w:rsidRPr="00F01FD5">
        <w:rPr>
          <w:spacing w:val="2"/>
          <w:position w:val="-1"/>
        </w:rPr>
        <w:t>ssi</w:t>
      </w:r>
      <w:r w:rsidRPr="00F01FD5">
        <w:rPr>
          <w:spacing w:val="3"/>
          <w:position w:val="-1"/>
        </w:rPr>
        <w:t>o</w:t>
      </w:r>
      <w:r w:rsidRPr="00F01FD5">
        <w:rPr>
          <w:spacing w:val="1"/>
          <w:position w:val="-1"/>
        </w:rPr>
        <w:t>n</w:t>
      </w:r>
      <w:r w:rsidRPr="00F01FD5">
        <w:rPr>
          <w:spacing w:val="3"/>
          <w:position w:val="-1"/>
        </w:rPr>
        <w:t>a</w:t>
      </w:r>
      <w:r w:rsidRPr="00F01FD5">
        <w:rPr>
          <w:position w:val="-1"/>
        </w:rPr>
        <w:t>l</w:t>
      </w:r>
      <w:r w:rsidRPr="00F01FD5">
        <w:rPr>
          <w:spacing w:val="-3"/>
          <w:position w:val="-1"/>
        </w:rPr>
        <w:t xml:space="preserve"> </w:t>
      </w:r>
      <w:r w:rsidRPr="00F01FD5">
        <w:rPr>
          <w:spacing w:val="2"/>
          <w:position w:val="-1"/>
        </w:rPr>
        <w:t>t</w:t>
      </w:r>
      <w:r w:rsidRPr="00F01FD5">
        <w:rPr>
          <w:spacing w:val="3"/>
          <w:position w:val="-1"/>
        </w:rPr>
        <w:t>e</w:t>
      </w:r>
      <w:r w:rsidRPr="00F01FD5">
        <w:rPr>
          <w:spacing w:val="2"/>
          <w:position w:val="-1"/>
        </w:rPr>
        <w:t>l</w:t>
      </w:r>
      <w:r w:rsidRPr="00F01FD5">
        <w:rPr>
          <w:spacing w:val="3"/>
          <w:position w:val="-1"/>
        </w:rPr>
        <w:t>ep</w:t>
      </w:r>
      <w:r w:rsidRPr="00F01FD5">
        <w:rPr>
          <w:spacing w:val="1"/>
          <w:position w:val="-1"/>
        </w:rPr>
        <w:t>h</w:t>
      </w:r>
      <w:r w:rsidRPr="00F01FD5">
        <w:rPr>
          <w:spacing w:val="3"/>
          <w:position w:val="-1"/>
        </w:rPr>
        <w:t>o</w:t>
      </w:r>
      <w:r w:rsidRPr="00F01FD5">
        <w:rPr>
          <w:spacing w:val="1"/>
          <w:position w:val="-1"/>
        </w:rPr>
        <w:t>n</w:t>
      </w:r>
      <w:r w:rsidRPr="00F01FD5">
        <w:rPr>
          <w:position w:val="-1"/>
        </w:rPr>
        <w:t>e</w:t>
      </w:r>
      <w:r w:rsidRPr="00F01FD5">
        <w:rPr>
          <w:spacing w:val="-3"/>
          <w:position w:val="-1"/>
        </w:rPr>
        <w:t xml:space="preserve"> </w:t>
      </w:r>
      <w:r w:rsidRPr="00F01FD5">
        <w:rPr>
          <w:spacing w:val="-1"/>
          <w:position w:val="-1"/>
        </w:rPr>
        <w:t>m</w:t>
      </w:r>
      <w:r w:rsidRPr="00F01FD5">
        <w:rPr>
          <w:spacing w:val="3"/>
          <w:position w:val="-1"/>
        </w:rPr>
        <w:t>a</w:t>
      </w:r>
      <w:r w:rsidRPr="00F01FD5">
        <w:rPr>
          <w:spacing w:val="1"/>
          <w:position w:val="-1"/>
        </w:rPr>
        <w:t>nn</w:t>
      </w:r>
      <w:r w:rsidRPr="00F01FD5">
        <w:rPr>
          <w:spacing w:val="5"/>
          <w:position w:val="-1"/>
        </w:rPr>
        <w:t>e</w:t>
      </w:r>
      <w:r w:rsidRPr="00F01FD5">
        <w:rPr>
          <w:spacing w:val="6"/>
          <w:position w:val="-1"/>
        </w:rPr>
        <w:t>r</w:t>
      </w:r>
      <w:r w:rsidRPr="00F01FD5">
        <w:rPr>
          <w:spacing w:val="2"/>
          <w:position w:val="-1"/>
        </w:rPr>
        <w:t>s</w:t>
      </w:r>
      <w:r w:rsidRPr="00F01FD5">
        <w:rPr>
          <w:position w:val="-1"/>
        </w:rPr>
        <w:t>.</w:t>
      </w:r>
    </w:p>
    <w:p w14:paraId="4E5C9149" w14:textId="77777777" w:rsidR="007C79E5" w:rsidRPr="00F01FD5" w:rsidRDefault="00F01FD5">
      <w:pPr>
        <w:spacing w:before="1" w:line="467" w:lineRule="auto"/>
        <w:ind w:right="3392"/>
      </w:pPr>
      <w:r w:rsidRPr="00F01FD5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F01FD5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F01FD5">
        <w:rPr>
          <w:spacing w:val="5"/>
        </w:rPr>
        <w:t>E</w:t>
      </w:r>
      <w:r w:rsidRPr="00F01FD5">
        <w:rPr>
          <w:spacing w:val="3"/>
        </w:rPr>
        <w:t>x</w:t>
      </w:r>
      <w:r w:rsidRPr="00F01FD5">
        <w:rPr>
          <w:spacing w:val="5"/>
        </w:rPr>
        <w:t>ce</w:t>
      </w:r>
      <w:r w:rsidRPr="00F01FD5">
        <w:rPr>
          <w:spacing w:val="4"/>
        </w:rPr>
        <w:t>ll</w:t>
      </w:r>
      <w:r w:rsidRPr="00F01FD5">
        <w:rPr>
          <w:spacing w:val="5"/>
        </w:rPr>
        <w:t>e</w:t>
      </w:r>
      <w:r w:rsidRPr="00F01FD5">
        <w:rPr>
          <w:spacing w:val="3"/>
        </w:rPr>
        <w:t>n</w:t>
      </w:r>
      <w:r w:rsidRPr="00F01FD5">
        <w:t>t</w:t>
      </w:r>
      <w:r w:rsidRPr="00F01FD5">
        <w:rPr>
          <w:spacing w:val="-1"/>
        </w:rPr>
        <w:t xml:space="preserve"> </w:t>
      </w:r>
      <w:r w:rsidRPr="00F01FD5">
        <w:rPr>
          <w:spacing w:val="3"/>
        </w:rPr>
        <w:t>g</w:t>
      </w:r>
      <w:r w:rsidRPr="00F01FD5">
        <w:rPr>
          <w:spacing w:val="5"/>
        </w:rPr>
        <w:t>ra</w:t>
      </w:r>
      <w:r w:rsidRPr="00F01FD5">
        <w:rPr>
          <w:spacing w:val="3"/>
        </w:rPr>
        <w:t>m</w:t>
      </w:r>
      <w:r w:rsidRPr="00F01FD5">
        <w:rPr>
          <w:spacing w:val="1"/>
        </w:rPr>
        <w:t>m</w:t>
      </w:r>
      <w:r w:rsidRPr="00F01FD5">
        <w:rPr>
          <w:spacing w:val="5"/>
        </w:rPr>
        <w:t>a</w:t>
      </w:r>
      <w:r w:rsidRPr="00F01FD5">
        <w:rPr>
          <w:spacing w:val="4"/>
        </w:rPr>
        <w:t>ti</w:t>
      </w:r>
      <w:r w:rsidRPr="00F01FD5">
        <w:rPr>
          <w:spacing w:val="5"/>
        </w:rPr>
        <w:t>ca</w:t>
      </w:r>
      <w:r w:rsidRPr="00F01FD5">
        <w:t>l</w:t>
      </w:r>
      <w:r w:rsidRPr="00F01FD5">
        <w:rPr>
          <w:spacing w:val="-3"/>
        </w:rPr>
        <w:t xml:space="preserve"> </w:t>
      </w:r>
      <w:r w:rsidRPr="00F01FD5">
        <w:rPr>
          <w:spacing w:val="5"/>
        </w:rPr>
        <w:t>a</w:t>
      </w:r>
      <w:r w:rsidRPr="00F01FD5">
        <w:rPr>
          <w:spacing w:val="3"/>
        </w:rPr>
        <w:t>n</w:t>
      </w:r>
      <w:r w:rsidRPr="00F01FD5">
        <w:t>d</w:t>
      </w:r>
      <w:r w:rsidRPr="00F01FD5">
        <w:rPr>
          <w:spacing w:val="5"/>
        </w:rPr>
        <w:t xml:space="preserve"> </w:t>
      </w:r>
      <w:r w:rsidRPr="00F01FD5">
        <w:rPr>
          <w:spacing w:val="2"/>
        </w:rPr>
        <w:t>s</w:t>
      </w:r>
      <w:r w:rsidRPr="00F01FD5">
        <w:rPr>
          <w:spacing w:val="6"/>
        </w:rPr>
        <w:t>p</w:t>
      </w:r>
      <w:r w:rsidRPr="00F01FD5">
        <w:rPr>
          <w:spacing w:val="5"/>
        </w:rPr>
        <w:t>e</w:t>
      </w:r>
      <w:r w:rsidRPr="00F01FD5">
        <w:rPr>
          <w:spacing w:val="4"/>
        </w:rPr>
        <w:t>l</w:t>
      </w:r>
      <w:r w:rsidRPr="00F01FD5">
        <w:rPr>
          <w:spacing w:val="2"/>
        </w:rPr>
        <w:t>l</w:t>
      </w:r>
      <w:r w:rsidRPr="00F01FD5">
        <w:rPr>
          <w:spacing w:val="4"/>
        </w:rPr>
        <w:t>i</w:t>
      </w:r>
      <w:r w:rsidRPr="00F01FD5">
        <w:rPr>
          <w:spacing w:val="3"/>
        </w:rPr>
        <w:t>n</w:t>
      </w:r>
      <w:r w:rsidRPr="00F01FD5">
        <w:t>g</w:t>
      </w:r>
      <w:r w:rsidRPr="00F01FD5">
        <w:rPr>
          <w:spacing w:val="2"/>
        </w:rPr>
        <w:t xml:space="preserve"> </w:t>
      </w:r>
      <w:r w:rsidRPr="00F01FD5">
        <w:rPr>
          <w:spacing w:val="4"/>
        </w:rPr>
        <w:t>s</w:t>
      </w:r>
      <w:r w:rsidRPr="00F01FD5">
        <w:rPr>
          <w:spacing w:val="3"/>
        </w:rPr>
        <w:t>k</w:t>
      </w:r>
      <w:r w:rsidRPr="00F01FD5">
        <w:rPr>
          <w:spacing w:val="4"/>
        </w:rPr>
        <w:t>ills</w:t>
      </w:r>
      <w:r w:rsidRPr="00F01FD5">
        <w:t xml:space="preserve">. </w:t>
      </w:r>
      <w:r w:rsidRPr="00F01FD5">
        <w:rPr>
          <w:spacing w:val="2"/>
        </w:rPr>
        <w:t>K</w:t>
      </w:r>
      <w:r w:rsidRPr="00F01FD5">
        <w:rPr>
          <w:spacing w:val="3"/>
        </w:rPr>
        <w:t>E</w:t>
      </w:r>
      <w:r w:rsidRPr="00F01FD5">
        <w:t>Y</w:t>
      </w:r>
      <w:r w:rsidRPr="00F01FD5">
        <w:rPr>
          <w:spacing w:val="-6"/>
        </w:rPr>
        <w:t xml:space="preserve"> </w:t>
      </w:r>
      <w:r w:rsidRPr="00F01FD5">
        <w:rPr>
          <w:spacing w:val="1"/>
        </w:rPr>
        <w:t>C</w:t>
      </w:r>
      <w:r w:rsidRPr="00F01FD5">
        <w:rPr>
          <w:spacing w:val="2"/>
        </w:rPr>
        <w:t>O</w:t>
      </w:r>
      <w:r w:rsidRPr="00F01FD5">
        <w:rPr>
          <w:spacing w:val="3"/>
        </w:rPr>
        <w:t>M</w:t>
      </w:r>
      <w:r w:rsidRPr="00F01FD5">
        <w:rPr>
          <w:spacing w:val="4"/>
        </w:rPr>
        <w:t>P</w:t>
      </w:r>
      <w:r w:rsidRPr="00F01FD5">
        <w:t>E</w:t>
      </w:r>
      <w:r w:rsidRPr="00F01FD5">
        <w:rPr>
          <w:spacing w:val="3"/>
        </w:rPr>
        <w:t>TE</w:t>
      </w:r>
      <w:r w:rsidRPr="00F01FD5">
        <w:rPr>
          <w:spacing w:val="2"/>
        </w:rPr>
        <w:t>N</w:t>
      </w:r>
      <w:r w:rsidRPr="00F01FD5">
        <w:rPr>
          <w:spacing w:val="1"/>
        </w:rPr>
        <w:t>C</w:t>
      </w:r>
      <w:r w:rsidRPr="00F01FD5">
        <w:rPr>
          <w:spacing w:val="3"/>
        </w:rPr>
        <w:t>IE</w:t>
      </w:r>
      <w:r w:rsidRPr="00F01FD5">
        <w:t>S</w:t>
      </w:r>
    </w:p>
    <w:p w14:paraId="503E7BB4" w14:textId="77777777" w:rsidR="007C79E5" w:rsidRPr="00F01FD5" w:rsidRDefault="00F01FD5">
      <w:pPr>
        <w:spacing w:before="21"/>
      </w:pPr>
      <w:r w:rsidRPr="00F01FD5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F01FD5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F01FD5">
        <w:rPr>
          <w:spacing w:val="2"/>
        </w:rPr>
        <w:t>A</w:t>
      </w:r>
      <w:r w:rsidRPr="00F01FD5">
        <w:rPr>
          <w:spacing w:val="6"/>
        </w:rPr>
        <w:t>d</w:t>
      </w:r>
      <w:r w:rsidRPr="00F01FD5">
        <w:rPr>
          <w:spacing w:val="3"/>
        </w:rPr>
        <w:t>v</w:t>
      </w:r>
      <w:r w:rsidRPr="00F01FD5">
        <w:rPr>
          <w:spacing w:val="5"/>
        </w:rPr>
        <w:t>a</w:t>
      </w:r>
      <w:r w:rsidRPr="00F01FD5">
        <w:rPr>
          <w:spacing w:val="3"/>
        </w:rPr>
        <w:t>n</w:t>
      </w:r>
      <w:r w:rsidRPr="00F01FD5">
        <w:rPr>
          <w:spacing w:val="5"/>
        </w:rPr>
        <w:t>ce</w:t>
      </w:r>
      <w:r w:rsidRPr="00F01FD5">
        <w:t xml:space="preserve">d </w:t>
      </w:r>
      <w:r w:rsidRPr="00F01FD5">
        <w:rPr>
          <w:spacing w:val="4"/>
        </w:rPr>
        <w:t>l</w:t>
      </w:r>
      <w:r w:rsidRPr="00F01FD5">
        <w:rPr>
          <w:spacing w:val="5"/>
        </w:rPr>
        <w:t>e</w:t>
      </w:r>
      <w:r w:rsidRPr="00F01FD5">
        <w:rPr>
          <w:spacing w:val="3"/>
        </w:rPr>
        <w:t>v</w:t>
      </w:r>
      <w:r w:rsidRPr="00F01FD5">
        <w:rPr>
          <w:spacing w:val="5"/>
        </w:rPr>
        <w:t>e</w:t>
      </w:r>
      <w:r w:rsidRPr="00F01FD5">
        <w:t>l</w:t>
      </w:r>
      <w:r w:rsidRPr="00F01FD5">
        <w:rPr>
          <w:spacing w:val="6"/>
        </w:rPr>
        <w:t xml:space="preserve"> o</w:t>
      </w:r>
      <w:r w:rsidRPr="00F01FD5">
        <w:t>f</w:t>
      </w:r>
      <w:r w:rsidRPr="00F01FD5">
        <w:rPr>
          <w:spacing w:val="4"/>
        </w:rPr>
        <w:t xml:space="preserve"> </w:t>
      </w:r>
      <w:r w:rsidRPr="00F01FD5">
        <w:rPr>
          <w:spacing w:val="5"/>
        </w:rPr>
        <w:t>e</w:t>
      </w:r>
      <w:r w:rsidRPr="00F01FD5">
        <w:rPr>
          <w:spacing w:val="3"/>
        </w:rPr>
        <w:t>x</w:t>
      </w:r>
      <w:r w:rsidRPr="00F01FD5">
        <w:rPr>
          <w:spacing w:val="6"/>
        </w:rPr>
        <w:t>p</w:t>
      </w:r>
      <w:r w:rsidRPr="00F01FD5">
        <w:rPr>
          <w:spacing w:val="3"/>
        </w:rPr>
        <w:t>e</w:t>
      </w:r>
      <w:r w:rsidRPr="00F01FD5">
        <w:rPr>
          <w:spacing w:val="5"/>
        </w:rPr>
        <w:t>r</w:t>
      </w:r>
      <w:r w:rsidRPr="00F01FD5">
        <w:rPr>
          <w:spacing w:val="4"/>
        </w:rPr>
        <w:t>i</w:t>
      </w:r>
      <w:r w:rsidRPr="00F01FD5">
        <w:rPr>
          <w:spacing w:val="5"/>
        </w:rPr>
        <w:t>e</w:t>
      </w:r>
      <w:r w:rsidRPr="00F01FD5">
        <w:rPr>
          <w:spacing w:val="3"/>
        </w:rPr>
        <w:t>nc</w:t>
      </w:r>
      <w:r w:rsidRPr="00F01FD5">
        <w:t>e</w:t>
      </w:r>
      <w:r w:rsidRPr="00F01FD5">
        <w:rPr>
          <w:spacing w:val="1"/>
        </w:rPr>
        <w:t xml:space="preserve"> </w:t>
      </w:r>
      <w:r w:rsidRPr="00F01FD5">
        <w:t>w</w:t>
      </w:r>
      <w:r w:rsidRPr="00F01FD5">
        <w:rPr>
          <w:spacing w:val="5"/>
        </w:rPr>
        <w:t>i</w:t>
      </w:r>
      <w:r w:rsidRPr="00F01FD5">
        <w:rPr>
          <w:spacing w:val="4"/>
        </w:rPr>
        <w:t>t</w:t>
      </w:r>
      <w:r w:rsidRPr="00F01FD5">
        <w:t>h</w:t>
      </w:r>
      <w:r w:rsidRPr="00F01FD5">
        <w:rPr>
          <w:spacing w:val="4"/>
        </w:rPr>
        <w:t xml:space="preserve"> </w:t>
      </w:r>
      <w:r w:rsidRPr="00F01FD5">
        <w:rPr>
          <w:spacing w:val="5"/>
        </w:rPr>
        <w:t>M</w:t>
      </w:r>
      <w:r w:rsidRPr="00F01FD5">
        <w:t>S</w:t>
      </w:r>
      <w:r w:rsidRPr="00F01FD5">
        <w:rPr>
          <w:spacing w:val="6"/>
        </w:rPr>
        <w:t xml:space="preserve"> </w:t>
      </w:r>
      <w:r w:rsidRPr="00F01FD5">
        <w:rPr>
          <w:spacing w:val="5"/>
        </w:rPr>
        <w:t>O</w:t>
      </w:r>
      <w:r w:rsidRPr="00F01FD5">
        <w:rPr>
          <w:spacing w:val="3"/>
        </w:rPr>
        <w:t>ff</w:t>
      </w:r>
      <w:r w:rsidRPr="00F01FD5">
        <w:rPr>
          <w:spacing w:val="4"/>
        </w:rPr>
        <w:t>i</w:t>
      </w:r>
      <w:r w:rsidRPr="00F01FD5">
        <w:rPr>
          <w:spacing w:val="5"/>
        </w:rPr>
        <w:t>c</w:t>
      </w:r>
      <w:r w:rsidRPr="00F01FD5">
        <w:t>e</w:t>
      </w:r>
      <w:r w:rsidRPr="00F01FD5">
        <w:rPr>
          <w:spacing w:val="5"/>
        </w:rPr>
        <w:t xml:space="preserve"> </w:t>
      </w:r>
      <w:r w:rsidRPr="00F01FD5">
        <w:rPr>
          <w:spacing w:val="3"/>
        </w:rPr>
        <w:t>(</w:t>
      </w:r>
      <w:r w:rsidRPr="00F01FD5">
        <w:rPr>
          <w:spacing w:val="4"/>
        </w:rPr>
        <w:t>W</w:t>
      </w:r>
      <w:r w:rsidRPr="00F01FD5">
        <w:rPr>
          <w:spacing w:val="6"/>
        </w:rPr>
        <w:t>o</w:t>
      </w:r>
      <w:r w:rsidRPr="00F01FD5">
        <w:rPr>
          <w:spacing w:val="3"/>
        </w:rPr>
        <w:t>rd</w:t>
      </w:r>
      <w:r w:rsidRPr="00F01FD5">
        <w:t>,</w:t>
      </w:r>
      <w:r w:rsidRPr="00F01FD5">
        <w:rPr>
          <w:spacing w:val="4"/>
        </w:rPr>
        <w:t xml:space="preserve"> </w:t>
      </w:r>
      <w:r w:rsidRPr="00F01FD5">
        <w:rPr>
          <w:spacing w:val="5"/>
        </w:rPr>
        <w:t>E</w:t>
      </w:r>
      <w:r w:rsidRPr="00F01FD5">
        <w:rPr>
          <w:spacing w:val="1"/>
        </w:rPr>
        <w:t>x</w:t>
      </w:r>
      <w:r w:rsidRPr="00F01FD5">
        <w:rPr>
          <w:spacing w:val="5"/>
        </w:rPr>
        <w:t>ce</w:t>
      </w:r>
      <w:r w:rsidRPr="00F01FD5">
        <w:rPr>
          <w:spacing w:val="13"/>
        </w:rPr>
        <w:t>l</w:t>
      </w:r>
      <w:r w:rsidRPr="00F01FD5">
        <w:t xml:space="preserve">, </w:t>
      </w:r>
      <w:r w:rsidRPr="00F01FD5">
        <w:rPr>
          <w:spacing w:val="4"/>
        </w:rPr>
        <w:t>P</w:t>
      </w:r>
      <w:r w:rsidRPr="00F01FD5">
        <w:rPr>
          <w:spacing w:val="6"/>
        </w:rPr>
        <w:t>o</w:t>
      </w:r>
      <w:r w:rsidRPr="00F01FD5">
        <w:t>w</w:t>
      </w:r>
      <w:r w:rsidRPr="00F01FD5">
        <w:rPr>
          <w:spacing w:val="5"/>
        </w:rPr>
        <w:t>er</w:t>
      </w:r>
      <w:r w:rsidRPr="00F01FD5">
        <w:rPr>
          <w:spacing w:val="7"/>
        </w:rPr>
        <w:t>P</w:t>
      </w:r>
      <w:r w:rsidRPr="00F01FD5">
        <w:rPr>
          <w:spacing w:val="6"/>
        </w:rPr>
        <w:t>o</w:t>
      </w:r>
      <w:r w:rsidRPr="00F01FD5">
        <w:rPr>
          <w:spacing w:val="4"/>
        </w:rPr>
        <w:t>i</w:t>
      </w:r>
      <w:r w:rsidRPr="00F01FD5">
        <w:rPr>
          <w:spacing w:val="3"/>
        </w:rPr>
        <w:t>n</w:t>
      </w:r>
      <w:r w:rsidRPr="00F01FD5">
        <w:rPr>
          <w:spacing w:val="5"/>
        </w:rPr>
        <w:t>t</w:t>
      </w:r>
      <w:r w:rsidRPr="00F01FD5">
        <w:rPr>
          <w:spacing w:val="6"/>
        </w:rPr>
        <w:t>).</w:t>
      </w:r>
    </w:p>
    <w:p w14:paraId="081C8E99" w14:textId="77777777" w:rsidR="007C79E5" w:rsidRPr="00F01FD5" w:rsidRDefault="00F01FD5">
      <w:pPr>
        <w:spacing w:line="240" w:lineRule="exact"/>
      </w:pPr>
      <w:r w:rsidRPr="00F01FD5">
        <w:rPr>
          <w:rFonts w:ascii="Segoe MDL2 Assets" w:eastAsia="Segoe MDL2 Assets" w:hAnsi="Segoe MDL2 Assets" w:cs="Segoe MDL2 Assets"/>
          <w:w w:val="45"/>
          <w:position w:val="-1"/>
        </w:rPr>
        <w:t xml:space="preserve">  </w:t>
      </w:r>
      <w:r w:rsidRPr="00F01FD5">
        <w:rPr>
          <w:rFonts w:ascii="Segoe MDL2 Assets" w:eastAsia="Segoe MDL2 Assets" w:hAnsi="Segoe MDL2 Assets" w:cs="Segoe MDL2 Assets"/>
          <w:spacing w:val="5"/>
          <w:w w:val="45"/>
          <w:position w:val="-1"/>
        </w:rPr>
        <w:t xml:space="preserve"> </w:t>
      </w:r>
      <w:r w:rsidRPr="00F01FD5">
        <w:rPr>
          <w:spacing w:val="4"/>
          <w:position w:val="-1"/>
        </w:rPr>
        <w:t>R</w:t>
      </w:r>
      <w:r w:rsidRPr="00F01FD5">
        <w:rPr>
          <w:spacing w:val="5"/>
          <w:position w:val="-1"/>
        </w:rPr>
        <w:t>e</w:t>
      </w:r>
      <w:r w:rsidRPr="00F01FD5">
        <w:rPr>
          <w:spacing w:val="4"/>
          <w:position w:val="-1"/>
        </w:rPr>
        <w:t>li</w:t>
      </w:r>
      <w:r w:rsidRPr="00F01FD5">
        <w:rPr>
          <w:spacing w:val="5"/>
          <w:position w:val="-1"/>
        </w:rPr>
        <w:t>a</w:t>
      </w:r>
      <w:r w:rsidRPr="00F01FD5">
        <w:rPr>
          <w:spacing w:val="3"/>
          <w:position w:val="-1"/>
        </w:rPr>
        <w:t>b</w:t>
      </w:r>
      <w:r w:rsidRPr="00F01FD5">
        <w:rPr>
          <w:spacing w:val="4"/>
          <w:position w:val="-1"/>
        </w:rPr>
        <w:t>l</w:t>
      </w:r>
      <w:r w:rsidRPr="00F01FD5">
        <w:rPr>
          <w:position w:val="-1"/>
        </w:rPr>
        <w:t>e</w:t>
      </w:r>
      <w:r w:rsidRPr="00F01FD5">
        <w:rPr>
          <w:spacing w:val="1"/>
          <w:position w:val="-1"/>
        </w:rPr>
        <w:t xml:space="preserve"> </w:t>
      </w:r>
      <w:r w:rsidRPr="00F01FD5">
        <w:rPr>
          <w:spacing w:val="5"/>
          <w:position w:val="-1"/>
        </w:rPr>
        <w:t>a</w:t>
      </w:r>
      <w:r w:rsidRPr="00F01FD5">
        <w:rPr>
          <w:spacing w:val="3"/>
          <w:position w:val="-1"/>
        </w:rPr>
        <w:t>n</w:t>
      </w:r>
      <w:r w:rsidRPr="00F01FD5">
        <w:rPr>
          <w:position w:val="-1"/>
        </w:rPr>
        <w:t>d</w:t>
      </w:r>
      <w:r w:rsidRPr="00F01FD5">
        <w:rPr>
          <w:spacing w:val="5"/>
          <w:position w:val="-1"/>
        </w:rPr>
        <w:t xml:space="preserve"> </w:t>
      </w:r>
      <w:r w:rsidRPr="00F01FD5">
        <w:rPr>
          <w:spacing w:val="6"/>
          <w:position w:val="-1"/>
        </w:rPr>
        <w:t>p</w:t>
      </w:r>
      <w:r w:rsidRPr="00F01FD5">
        <w:rPr>
          <w:spacing w:val="3"/>
          <w:position w:val="-1"/>
        </w:rPr>
        <w:t>un</w:t>
      </w:r>
      <w:r w:rsidRPr="00F01FD5">
        <w:rPr>
          <w:spacing w:val="5"/>
          <w:position w:val="-1"/>
        </w:rPr>
        <w:t>c</w:t>
      </w:r>
      <w:r w:rsidRPr="00F01FD5">
        <w:rPr>
          <w:spacing w:val="4"/>
          <w:position w:val="-1"/>
        </w:rPr>
        <w:t>t</w:t>
      </w:r>
      <w:r w:rsidRPr="00F01FD5">
        <w:rPr>
          <w:spacing w:val="3"/>
          <w:position w:val="-1"/>
        </w:rPr>
        <w:t>u</w:t>
      </w:r>
      <w:r w:rsidRPr="00F01FD5">
        <w:rPr>
          <w:spacing w:val="5"/>
          <w:position w:val="-1"/>
        </w:rPr>
        <w:t>a</w:t>
      </w:r>
      <w:r w:rsidRPr="00F01FD5">
        <w:rPr>
          <w:spacing w:val="2"/>
          <w:position w:val="-1"/>
        </w:rPr>
        <w:t>l</w:t>
      </w:r>
      <w:r w:rsidRPr="00F01FD5">
        <w:rPr>
          <w:position w:val="-1"/>
        </w:rPr>
        <w:t>,</w:t>
      </w:r>
      <w:r w:rsidRPr="00F01FD5">
        <w:rPr>
          <w:spacing w:val="3"/>
          <w:position w:val="-1"/>
        </w:rPr>
        <w:t xml:space="preserve"> </w:t>
      </w:r>
      <w:r w:rsidRPr="00F01FD5">
        <w:rPr>
          <w:position w:val="-1"/>
        </w:rPr>
        <w:t>w</w:t>
      </w:r>
      <w:r w:rsidRPr="00F01FD5">
        <w:rPr>
          <w:spacing w:val="5"/>
          <w:position w:val="-1"/>
        </w:rPr>
        <w:t>i</w:t>
      </w:r>
      <w:r w:rsidRPr="00F01FD5">
        <w:rPr>
          <w:spacing w:val="4"/>
          <w:position w:val="-1"/>
        </w:rPr>
        <w:t>l</w:t>
      </w:r>
      <w:r w:rsidRPr="00F01FD5">
        <w:rPr>
          <w:position w:val="-1"/>
        </w:rPr>
        <w:t>l</w:t>
      </w:r>
      <w:r w:rsidRPr="00F01FD5">
        <w:rPr>
          <w:spacing w:val="6"/>
          <w:position w:val="-1"/>
        </w:rPr>
        <w:t xml:space="preserve"> </w:t>
      </w:r>
      <w:r w:rsidRPr="00F01FD5">
        <w:rPr>
          <w:spacing w:val="3"/>
          <w:position w:val="-1"/>
        </w:rPr>
        <w:t>a</w:t>
      </w:r>
      <w:r w:rsidRPr="00F01FD5">
        <w:rPr>
          <w:spacing w:val="7"/>
          <w:position w:val="-1"/>
        </w:rPr>
        <w:t>l</w:t>
      </w:r>
      <w:r w:rsidRPr="00F01FD5">
        <w:rPr>
          <w:position w:val="-1"/>
        </w:rPr>
        <w:t>w</w:t>
      </w:r>
      <w:r w:rsidRPr="00F01FD5">
        <w:rPr>
          <w:spacing w:val="8"/>
          <w:position w:val="-1"/>
        </w:rPr>
        <w:t>a</w:t>
      </w:r>
      <w:r w:rsidRPr="00F01FD5">
        <w:rPr>
          <w:spacing w:val="1"/>
          <w:position w:val="-1"/>
        </w:rPr>
        <w:t>y</w:t>
      </w:r>
      <w:r w:rsidRPr="00F01FD5">
        <w:rPr>
          <w:position w:val="-1"/>
        </w:rPr>
        <w:t>s</w:t>
      </w:r>
      <w:r w:rsidRPr="00F01FD5">
        <w:rPr>
          <w:spacing w:val="3"/>
          <w:position w:val="-1"/>
        </w:rPr>
        <w:t xml:space="preserve"> </w:t>
      </w:r>
      <w:r w:rsidRPr="00F01FD5">
        <w:rPr>
          <w:spacing w:val="4"/>
          <w:position w:val="-1"/>
        </w:rPr>
        <w:t>t</w:t>
      </w:r>
      <w:r w:rsidRPr="00F01FD5">
        <w:rPr>
          <w:spacing w:val="3"/>
          <w:position w:val="-1"/>
        </w:rPr>
        <w:t>u</w:t>
      </w:r>
      <w:r w:rsidRPr="00F01FD5">
        <w:rPr>
          <w:spacing w:val="5"/>
          <w:position w:val="-1"/>
        </w:rPr>
        <w:t>r</w:t>
      </w:r>
      <w:r w:rsidRPr="00F01FD5">
        <w:rPr>
          <w:position w:val="-1"/>
        </w:rPr>
        <w:t>n</w:t>
      </w:r>
      <w:r w:rsidRPr="00F01FD5">
        <w:rPr>
          <w:spacing w:val="5"/>
          <w:position w:val="-1"/>
        </w:rPr>
        <w:t xml:space="preserve"> </w:t>
      </w:r>
      <w:r w:rsidRPr="00F01FD5">
        <w:rPr>
          <w:spacing w:val="3"/>
          <w:position w:val="-1"/>
        </w:rPr>
        <w:t>u</w:t>
      </w:r>
      <w:r w:rsidRPr="00F01FD5">
        <w:rPr>
          <w:position w:val="-1"/>
        </w:rPr>
        <w:t>p</w:t>
      </w:r>
      <w:r w:rsidRPr="00F01FD5">
        <w:rPr>
          <w:spacing w:val="9"/>
          <w:position w:val="-1"/>
        </w:rPr>
        <w:t xml:space="preserve"> </w:t>
      </w:r>
      <w:r w:rsidRPr="00F01FD5">
        <w:rPr>
          <w:spacing w:val="2"/>
          <w:position w:val="-1"/>
        </w:rPr>
        <w:t>t</w:t>
      </w:r>
      <w:r w:rsidRPr="00F01FD5">
        <w:rPr>
          <w:position w:val="-1"/>
        </w:rPr>
        <w:t>o</w:t>
      </w:r>
      <w:r w:rsidRPr="00F01FD5">
        <w:rPr>
          <w:spacing w:val="9"/>
          <w:position w:val="-1"/>
        </w:rPr>
        <w:t xml:space="preserve"> </w:t>
      </w:r>
      <w:r w:rsidRPr="00F01FD5">
        <w:rPr>
          <w:position w:val="-1"/>
        </w:rPr>
        <w:t>w</w:t>
      </w:r>
      <w:r w:rsidRPr="00F01FD5">
        <w:rPr>
          <w:spacing w:val="6"/>
          <w:position w:val="-1"/>
        </w:rPr>
        <w:t>o</w:t>
      </w:r>
      <w:r w:rsidRPr="00F01FD5">
        <w:rPr>
          <w:spacing w:val="5"/>
          <w:position w:val="-1"/>
        </w:rPr>
        <w:t>r</w:t>
      </w:r>
      <w:r w:rsidRPr="00F01FD5">
        <w:rPr>
          <w:position w:val="-1"/>
        </w:rPr>
        <w:t>k</w:t>
      </w:r>
      <w:r w:rsidRPr="00F01FD5">
        <w:rPr>
          <w:spacing w:val="2"/>
          <w:position w:val="-1"/>
        </w:rPr>
        <w:t xml:space="preserve"> </w:t>
      </w:r>
      <w:r w:rsidRPr="00F01FD5">
        <w:rPr>
          <w:spacing w:val="6"/>
          <w:position w:val="-1"/>
        </w:rPr>
        <w:t>o</w:t>
      </w:r>
      <w:r w:rsidRPr="00F01FD5">
        <w:rPr>
          <w:position w:val="-1"/>
        </w:rPr>
        <w:t>n</w:t>
      </w:r>
      <w:r w:rsidRPr="00F01FD5">
        <w:rPr>
          <w:spacing w:val="6"/>
          <w:position w:val="-1"/>
        </w:rPr>
        <w:t xml:space="preserve"> </w:t>
      </w:r>
      <w:r w:rsidRPr="00F01FD5">
        <w:rPr>
          <w:spacing w:val="4"/>
          <w:position w:val="-1"/>
        </w:rPr>
        <w:t>t</w:t>
      </w:r>
      <w:r w:rsidRPr="00F01FD5">
        <w:rPr>
          <w:spacing w:val="16"/>
          <w:position w:val="-1"/>
        </w:rPr>
        <w:t>i</w:t>
      </w:r>
      <w:r w:rsidRPr="00F01FD5">
        <w:rPr>
          <w:spacing w:val="1"/>
          <w:position w:val="-1"/>
        </w:rPr>
        <w:t>m</w:t>
      </w:r>
      <w:r w:rsidRPr="00F01FD5">
        <w:rPr>
          <w:spacing w:val="5"/>
          <w:position w:val="-1"/>
        </w:rPr>
        <w:t>e</w:t>
      </w:r>
      <w:r w:rsidRPr="00F01FD5">
        <w:rPr>
          <w:position w:val="-1"/>
        </w:rPr>
        <w:t>.</w:t>
      </w:r>
    </w:p>
    <w:p w14:paraId="4A972DC4" w14:textId="77777777" w:rsidR="007C79E5" w:rsidRPr="00F01FD5" w:rsidRDefault="00F01FD5">
      <w:pPr>
        <w:spacing w:before="1"/>
      </w:pPr>
      <w:r w:rsidRPr="00F01FD5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F01FD5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F01FD5">
        <w:rPr>
          <w:spacing w:val="2"/>
        </w:rPr>
        <w:t>A</w:t>
      </w:r>
      <w:r w:rsidRPr="00F01FD5">
        <w:rPr>
          <w:spacing w:val="6"/>
        </w:rPr>
        <w:t>b</w:t>
      </w:r>
      <w:r w:rsidRPr="00F01FD5">
        <w:rPr>
          <w:spacing w:val="4"/>
        </w:rPr>
        <w:t>l</w:t>
      </w:r>
      <w:r w:rsidRPr="00F01FD5">
        <w:t>e</w:t>
      </w:r>
      <w:r w:rsidRPr="00F01FD5">
        <w:rPr>
          <w:spacing w:val="6"/>
        </w:rPr>
        <w:t xml:space="preserve"> </w:t>
      </w:r>
      <w:r w:rsidRPr="00F01FD5">
        <w:rPr>
          <w:spacing w:val="2"/>
        </w:rPr>
        <w:t>t</w:t>
      </w:r>
      <w:r w:rsidRPr="00F01FD5">
        <w:t>o</w:t>
      </w:r>
      <w:r w:rsidRPr="00F01FD5">
        <w:rPr>
          <w:spacing w:val="9"/>
        </w:rPr>
        <w:t xml:space="preserve"> </w:t>
      </w:r>
      <w:r w:rsidRPr="00F01FD5">
        <w:t>w</w:t>
      </w:r>
      <w:r w:rsidRPr="00F01FD5">
        <w:rPr>
          <w:spacing w:val="6"/>
        </w:rPr>
        <w:t>o</w:t>
      </w:r>
      <w:r w:rsidRPr="00F01FD5">
        <w:rPr>
          <w:spacing w:val="5"/>
        </w:rPr>
        <w:t>r</w:t>
      </w:r>
      <w:r w:rsidRPr="00F01FD5">
        <w:t>k</w:t>
      </w:r>
      <w:r w:rsidRPr="00F01FD5">
        <w:rPr>
          <w:spacing w:val="4"/>
        </w:rPr>
        <w:t xml:space="preserve"> </w:t>
      </w:r>
      <w:r w:rsidRPr="00F01FD5">
        <w:rPr>
          <w:spacing w:val="3"/>
        </w:rPr>
        <w:t>un</w:t>
      </w:r>
      <w:r w:rsidRPr="00F01FD5">
        <w:rPr>
          <w:spacing w:val="6"/>
        </w:rPr>
        <w:t>d</w:t>
      </w:r>
      <w:r w:rsidRPr="00F01FD5">
        <w:rPr>
          <w:spacing w:val="3"/>
        </w:rPr>
        <w:t>e</w:t>
      </w:r>
      <w:r w:rsidRPr="00F01FD5">
        <w:t>r</w:t>
      </w:r>
      <w:r w:rsidRPr="00F01FD5">
        <w:rPr>
          <w:spacing w:val="3"/>
        </w:rPr>
        <w:t xml:space="preserve"> </w:t>
      </w:r>
      <w:r w:rsidRPr="00F01FD5">
        <w:rPr>
          <w:spacing w:val="6"/>
        </w:rPr>
        <w:t>p</w:t>
      </w:r>
      <w:r w:rsidRPr="00F01FD5">
        <w:rPr>
          <w:spacing w:val="3"/>
        </w:rPr>
        <w:t>r</w:t>
      </w:r>
      <w:r w:rsidRPr="00F01FD5">
        <w:rPr>
          <w:spacing w:val="5"/>
        </w:rPr>
        <w:t>e</w:t>
      </w:r>
      <w:r w:rsidRPr="00F01FD5">
        <w:rPr>
          <w:spacing w:val="4"/>
        </w:rPr>
        <w:t>ss</w:t>
      </w:r>
      <w:r w:rsidRPr="00F01FD5">
        <w:rPr>
          <w:spacing w:val="3"/>
        </w:rPr>
        <w:t>u</w:t>
      </w:r>
      <w:r w:rsidRPr="00F01FD5">
        <w:rPr>
          <w:spacing w:val="5"/>
        </w:rPr>
        <w:t>r</w:t>
      </w:r>
      <w:r w:rsidRPr="00F01FD5">
        <w:t>e</w:t>
      </w:r>
      <w:r w:rsidRPr="00F01FD5">
        <w:rPr>
          <w:spacing w:val="-2"/>
        </w:rPr>
        <w:t xml:space="preserve"> </w:t>
      </w:r>
      <w:r w:rsidRPr="00F01FD5">
        <w:rPr>
          <w:spacing w:val="5"/>
        </w:rPr>
        <w:t>a</w:t>
      </w:r>
      <w:r w:rsidRPr="00F01FD5">
        <w:rPr>
          <w:spacing w:val="3"/>
        </w:rPr>
        <w:t>n</w:t>
      </w:r>
      <w:r w:rsidRPr="00F01FD5">
        <w:t>d</w:t>
      </w:r>
      <w:r w:rsidRPr="00F01FD5">
        <w:rPr>
          <w:spacing w:val="8"/>
        </w:rPr>
        <w:t xml:space="preserve"> </w:t>
      </w:r>
      <w:r w:rsidRPr="00F01FD5">
        <w:rPr>
          <w:spacing w:val="1"/>
        </w:rPr>
        <w:t>m</w:t>
      </w:r>
      <w:r w:rsidRPr="00F01FD5">
        <w:rPr>
          <w:spacing w:val="5"/>
        </w:rPr>
        <w:t>ee</w:t>
      </w:r>
      <w:r w:rsidRPr="00F01FD5">
        <w:t>t</w:t>
      </w:r>
      <w:r w:rsidRPr="00F01FD5">
        <w:rPr>
          <w:spacing w:val="3"/>
        </w:rPr>
        <w:t xml:space="preserve"> </w:t>
      </w:r>
      <w:r w:rsidRPr="00F01FD5">
        <w:rPr>
          <w:spacing w:val="6"/>
        </w:rPr>
        <w:t>d</w:t>
      </w:r>
      <w:r w:rsidRPr="00F01FD5">
        <w:rPr>
          <w:spacing w:val="5"/>
        </w:rPr>
        <w:t>e</w:t>
      </w:r>
      <w:r w:rsidRPr="00F01FD5">
        <w:rPr>
          <w:spacing w:val="3"/>
        </w:rPr>
        <w:t>a</w:t>
      </w:r>
      <w:r w:rsidRPr="00F01FD5">
        <w:rPr>
          <w:spacing w:val="6"/>
        </w:rPr>
        <w:t>d</w:t>
      </w:r>
      <w:r w:rsidRPr="00F01FD5">
        <w:rPr>
          <w:spacing w:val="4"/>
        </w:rPr>
        <w:t>li</w:t>
      </w:r>
      <w:r w:rsidRPr="00F01FD5">
        <w:rPr>
          <w:spacing w:val="3"/>
        </w:rPr>
        <w:t>n</w:t>
      </w:r>
      <w:r w:rsidRPr="00F01FD5">
        <w:rPr>
          <w:spacing w:val="5"/>
        </w:rPr>
        <w:t>e</w:t>
      </w:r>
      <w:r w:rsidRPr="00F01FD5">
        <w:rPr>
          <w:spacing w:val="11"/>
        </w:rPr>
        <w:t>s</w:t>
      </w:r>
      <w:r w:rsidRPr="00F01FD5">
        <w:t>.</w:t>
      </w:r>
    </w:p>
    <w:p w14:paraId="24C39C29" w14:textId="77777777" w:rsidR="007C79E5" w:rsidRPr="00F01FD5" w:rsidRDefault="00F01FD5">
      <w:pPr>
        <w:spacing w:before="1"/>
        <w:ind w:left="170" w:right="1051" w:hanging="170"/>
      </w:pPr>
      <w:r w:rsidRPr="00F01FD5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F01FD5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F01FD5">
        <w:rPr>
          <w:spacing w:val="5"/>
        </w:rPr>
        <w:t>H</w:t>
      </w:r>
      <w:r w:rsidRPr="00F01FD5">
        <w:rPr>
          <w:spacing w:val="4"/>
        </w:rPr>
        <w:t>i</w:t>
      </w:r>
      <w:r w:rsidRPr="00F01FD5">
        <w:rPr>
          <w:spacing w:val="3"/>
        </w:rPr>
        <w:t>g</w:t>
      </w:r>
      <w:r w:rsidRPr="00F01FD5">
        <w:t>h</w:t>
      </w:r>
      <w:r w:rsidRPr="00F01FD5">
        <w:rPr>
          <w:spacing w:val="4"/>
        </w:rPr>
        <w:t xml:space="preserve"> l</w:t>
      </w:r>
      <w:r w:rsidRPr="00F01FD5">
        <w:rPr>
          <w:spacing w:val="5"/>
        </w:rPr>
        <w:t>e</w:t>
      </w:r>
      <w:r w:rsidRPr="00F01FD5">
        <w:rPr>
          <w:spacing w:val="3"/>
        </w:rPr>
        <w:t>v</w:t>
      </w:r>
      <w:r w:rsidRPr="00F01FD5">
        <w:rPr>
          <w:spacing w:val="5"/>
        </w:rPr>
        <w:t>e</w:t>
      </w:r>
      <w:r w:rsidRPr="00F01FD5">
        <w:t>l</w:t>
      </w:r>
      <w:r w:rsidRPr="00F01FD5">
        <w:rPr>
          <w:spacing w:val="3"/>
        </w:rPr>
        <w:t xml:space="preserve"> </w:t>
      </w:r>
      <w:r w:rsidRPr="00F01FD5">
        <w:rPr>
          <w:spacing w:val="6"/>
        </w:rPr>
        <w:t>o</w:t>
      </w:r>
      <w:r w:rsidRPr="00F01FD5">
        <w:t>f</w:t>
      </w:r>
      <w:r w:rsidRPr="00F01FD5">
        <w:rPr>
          <w:spacing w:val="6"/>
        </w:rPr>
        <w:t xml:space="preserve"> </w:t>
      </w:r>
      <w:r w:rsidRPr="00F01FD5">
        <w:rPr>
          <w:spacing w:val="3"/>
        </w:rPr>
        <w:t>fo</w:t>
      </w:r>
      <w:r w:rsidRPr="00F01FD5">
        <w:rPr>
          <w:spacing w:val="5"/>
        </w:rPr>
        <w:t>c</w:t>
      </w:r>
      <w:r w:rsidRPr="00F01FD5">
        <w:rPr>
          <w:spacing w:val="3"/>
        </w:rPr>
        <w:t>u</w:t>
      </w:r>
      <w:r w:rsidRPr="00F01FD5">
        <w:t>s</w:t>
      </w:r>
      <w:r w:rsidRPr="00F01FD5">
        <w:rPr>
          <w:spacing w:val="5"/>
        </w:rPr>
        <w:t xml:space="preserve"> a</w:t>
      </w:r>
      <w:r w:rsidRPr="00F01FD5">
        <w:rPr>
          <w:spacing w:val="3"/>
        </w:rPr>
        <w:t>n</w:t>
      </w:r>
      <w:r w:rsidRPr="00F01FD5">
        <w:t>d</w:t>
      </w:r>
      <w:r w:rsidRPr="00F01FD5">
        <w:rPr>
          <w:spacing w:val="5"/>
        </w:rPr>
        <w:t xml:space="preserve"> a</w:t>
      </w:r>
      <w:r w:rsidRPr="00F01FD5">
        <w:rPr>
          <w:spacing w:val="2"/>
        </w:rPr>
        <w:t>t</w:t>
      </w:r>
      <w:r w:rsidRPr="00F01FD5">
        <w:rPr>
          <w:spacing w:val="4"/>
        </w:rPr>
        <w:t>t</w:t>
      </w:r>
      <w:r w:rsidRPr="00F01FD5">
        <w:rPr>
          <w:spacing w:val="5"/>
        </w:rPr>
        <w:t>e</w:t>
      </w:r>
      <w:r w:rsidRPr="00F01FD5">
        <w:rPr>
          <w:spacing w:val="1"/>
        </w:rPr>
        <w:t>n</w:t>
      </w:r>
      <w:r w:rsidRPr="00F01FD5">
        <w:rPr>
          <w:spacing w:val="4"/>
        </w:rPr>
        <w:t>ti</w:t>
      </w:r>
      <w:r w:rsidRPr="00F01FD5">
        <w:rPr>
          <w:spacing w:val="6"/>
        </w:rPr>
        <w:t>o</w:t>
      </w:r>
      <w:r w:rsidRPr="00F01FD5">
        <w:t>n</w:t>
      </w:r>
      <w:r w:rsidRPr="00F01FD5">
        <w:rPr>
          <w:spacing w:val="1"/>
        </w:rPr>
        <w:t xml:space="preserve"> </w:t>
      </w:r>
      <w:r w:rsidRPr="00F01FD5">
        <w:rPr>
          <w:spacing w:val="2"/>
        </w:rPr>
        <w:t>t</w:t>
      </w:r>
      <w:r w:rsidRPr="00F01FD5">
        <w:t>o</w:t>
      </w:r>
      <w:r w:rsidRPr="00F01FD5">
        <w:rPr>
          <w:spacing w:val="6"/>
        </w:rPr>
        <w:t xml:space="preserve"> </w:t>
      </w:r>
      <w:r w:rsidRPr="00F01FD5">
        <w:rPr>
          <w:spacing w:val="3"/>
        </w:rPr>
        <w:t>d</w:t>
      </w:r>
      <w:r w:rsidRPr="00F01FD5">
        <w:rPr>
          <w:spacing w:val="5"/>
        </w:rPr>
        <w:t>e</w:t>
      </w:r>
      <w:r w:rsidRPr="00F01FD5">
        <w:rPr>
          <w:spacing w:val="4"/>
        </w:rPr>
        <w:t>t</w:t>
      </w:r>
      <w:r w:rsidRPr="00F01FD5">
        <w:rPr>
          <w:spacing w:val="5"/>
        </w:rPr>
        <w:t>a</w:t>
      </w:r>
      <w:r w:rsidRPr="00F01FD5">
        <w:rPr>
          <w:spacing w:val="4"/>
        </w:rPr>
        <w:t>i</w:t>
      </w:r>
      <w:r w:rsidRPr="00F01FD5">
        <w:t>l</w:t>
      </w:r>
      <w:r w:rsidRPr="00F01FD5">
        <w:rPr>
          <w:spacing w:val="3"/>
        </w:rPr>
        <w:t xml:space="preserve"> </w:t>
      </w:r>
      <w:r w:rsidRPr="00F01FD5">
        <w:rPr>
          <w:spacing w:val="5"/>
        </w:rPr>
        <w:t>a</w:t>
      </w:r>
      <w:r w:rsidRPr="00F01FD5">
        <w:rPr>
          <w:spacing w:val="1"/>
        </w:rPr>
        <w:t>n</w:t>
      </w:r>
      <w:r w:rsidRPr="00F01FD5">
        <w:t>d</w:t>
      </w:r>
      <w:r w:rsidRPr="00F01FD5">
        <w:rPr>
          <w:spacing w:val="8"/>
        </w:rPr>
        <w:t xml:space="preserve"> </w:t>
      </w:r>
      <w:r w:rsidRPr="00F01FD5">
        <w:rPr>
          <w:spacing w:val="3"/>
        </w:rPr>
        <w:t>a</w:t>
      </w:r>
      <w:r w:rsidRPr="00F01FD5">
        <w:rPr>
          <w:spacing w:val="5"/>
        </w:rPr>
        <w:t>cc</w:t>
      </w:r>
      <w:r w:rsidRPr="00F01FD5">
        <w:rPr>
          <w:spacing w:val="3"/>
        </w:rPr>
        <w:t>ur</w:t>
      </w:r>
      <w:r w:rsidRPr="00F01FD5">
        <w:rPr>
          <w:spacing w:val="5"/>
        </w:rPr>
        <w:t>ac</w:t>
      </w:r>
      <w:r w:rsidRPr="00F01FD5">
        <w:t>y</w:t>
      </w:r>
      <w:r w:rsidRPr="00F01FD5">
        <w:rPr>
          <w:spacing w:val="-1"/>
        </w:rPr>
        <w:t xml:space="preserve"> </w:t>
      </w:r>
      <w:r w:rsidRPr="00F01FD5">
        <w:rPr>
          <w:spacing w:val="4"/>
        </w:rPr>
        <w:t>i</w:t>
      </w:r>
      <w:r w:rsidRPr="00F01FD5">
        <w:t>n</w:t>
      </w:r>
      <w:r w:rsidRPr="00F01FD5">
        <w:rPr>
          <w:spacing w:val="6"/>
        </w:rPr>
        <w:t xml:space="preserve"> </w:t>
      </w:r>
      <w:r w:rsidRPr="00F01FD5">
        <w:t>a</w:t>
      </w:r>
      <w:r w:rsidRPr="00F01FD5">
        <w:rPr>
          <w:spacing w:val="7"/>
        </w:rPr>
        <w:t xml:space="preserve"> </w:t>
      </w:r>
      <w:r w:rsidRPr="00F01FD5">
        <w:rPr>
          <w:spacing w:val="5"/>
        </w:rPr>
        <w:t>r</w:t>
      </w:r>
      <w:r w:rsidRPr="00F01FD5">
        <w:rPr>
          <w:spacing w:val="3"/>
        </w:rPr>
        <w:t>e</w:t>
      </w:r>
      <w:r w:rsidRPr="00F01FD5">
        <w:rPr>
          <w:spacing w:val="6"/>
        </w:rPr>
        <w:t>p</w:t>
      </w:r>
      <w:r w:rsidRPr="00F01FD5">
        <w:rPr>
          <w:spacing w:val="5"/>
        </w:rPr>
        <w:t>e</w:t>
      </w:r>
      <w:r w:rsidRPr="00F01FD5">
        <w:rPr>
          <w:spacing w:val="2"/>
        </w:rPr>
        <w:t>t</w:t>
      </w:r>
      <w:r w:rsidRPr="00F01FD5">
        <w:rPr>
          <w:spacing w:val="4"/>
        </w:rPr>
        <w:t>iti</w:t>
      </w:r>
      <w:r w:rsidRPr="00F01FD5">
        <w:rPr>
          <w:spacing w:val="3"/>
        </w:rPr>
        <w:t>v</w:t>
      </w:r>
      <w:r w:rsidRPr="00F01FD5">
        <w:t xml:space="preserve">e </w:t>
      </w:r>
      <w:r w:rsidRPr="00F01FD5">
        <w:rPr>
          <w:spacing w:val="5"/>
        </w:rPr>
        <w:t>e</w:t>
      </w:r>
      <w:r w:rsidRPr="00F01FD5">
        <w:rPr>
          <w:spacing w:val="3"/>
        </w:rPr>
        <w:t>nv</w:t>
      </w:r>
      <w:r w:rsidRPr="00F01FD5">
        <w:rPr>
          <w:spacing w:val="4"/>
        </w:rPr>
        <w:t>i</w:t>
      </w:r>
      <w:r w:rsidRPr="00F01FD5">
        <w:rPr>
          <w:spacing w:val="5"/>
        </w:rPr>
        <w:t>r</w:t>
      </w:r>
      <w:r w:rsidRPr="00F01FD5">
        <w:rPr>
          <w:spacing w:val="6"/>
        </w:rPr>
        <w:t>o</w:t>
      </w:r>
      <w:r w:rsidRPr="00F01FD5">
        <w:rPr>
          <w:spacing w:val="3"/>
        </w:rPr>
        <w:t>n</w:t>
      </w:r>
      <w:r w:rsidRPr="00F01FD5">
        <w:rPr>
          <w:spacing w:val="1"/>
        </w:rPr>
        <w:t>m</w:t>
      </w:r>
      <w:r w:rsidRPr="00F01FD5">
        <w:rPr>
          <w:spacing w:val="5"/>
        </w:rPr>
        <w:t>e</w:t>
      </w:r>
      <w:r w:rsidRPr="00F01FD5">
        <w:rPr>
          <w:spacing w:val="3"/>
        </w:rPr>
        <w:t>n</w:t>
      </w:r>
      <w:r w:rsidRPr="00F01FD5">
        <w:rPr>
          <w:spacing w:val="4"/>
        </w:rPr>
        <w:t>t</w:t>
      </w:r>
      <w:r w:rsidRPr="00F01FD5">
        <w:t>.</w:t>
      </w:r>
    </w:p>
    <w:p w14:paraId="7F4A9035" w14:textId="77777777" w:rsidR="007C79E5" w:rsidRPr="00F01FD5" w:rsidRDefault="007C79E5">
      <w:pPr>
        <w:spacing w:before="5" w:line="100" w:lineRule="exact"/>
        <w:rPr>
          <w:sz w:val="10"/>
          <w:szCs w:val="10"/>
        </w:rPr>
      </w:pPr>
    </w:p>
    <w:p w14:paraId="6A8B2DBF" w14:textId="77777777" w:rsidR="007C79E5" w:rsidRPr="00F01FD5" w:rsidRDefault="007C79E5">
      <w:pPr>
        <w:spacing w:line="200" w:lineRule="exact"/>
      </w:pPr>
    </w:p>
    <w:p w14:paraId="7866F92F" w14:textId="77777777" w:rsidR="007C79E5" w:rsidRPr="00F01FD5" w:rsidRDefault="00F01FD5">
      <w:r w:rsidRPr="00F01FD5">
        <w:rPr>
          <w:spacing w:val="2"/>
        </w:rPr>
        <w:t>S</w:t>
      </w:r>
      <w:r w:rsidRPr="00F01FD5">
        <w:rPr>
          <w:spacing w:val="3"/>
        </w:rPr>
        <w:t>E</w:t>
      </w:r>
      <w:r w:rsidRPr="00F01FD5">
        <w:t>L</w:t>
      </w:r>
      <w:r w:rsidRPr="00F01FD5">
        <w:rPr>
          <w:spacing w:val="3"/>
        </w:rPr>
        <w:t>E</w:t>
      </w:r>
      <w:r w:rsidRPr="00F01FD5">
        <w:rPr>
          <w:spacing w:val="1"/>
        </w:rPr>
        <w:t>C</w:t>
      </w:r>
      <w:r w:rsidRPr="00F01FD5">
        <w:rPr>
          <w:spacing w:val="5"/>
        </w:rPr>
        <w:t>T</w:t>
      </w:r>
      <w:r w:rsidRPr="00F01FD5">
        <w:rPr>
          <w:spacing w:val="3"/>
        </w:rPr>
        <w:t>E</w:t>
      </w:r>
      <w:r w:rsidRPr="00F01FD5">
        <w:t>D</w:t>
      </w:r>
      <w:r w:rsidRPr="00F01FD5">
        <w:rPr>
          <w:spacing w:val="-16"/>
        </w:rPr>
        <w:t xml:space="preserve"> </w:t>
      </w:r>
      <w:r w:rsidRPr="00F01FD5">
        <w:t>A</w:t>
      </w:r>
      <w:r w:rsidRPr="00F01FD5">
        <w:rPr>
          <w:spacing w:val="2"/>
        </w:rPr>
        <w:t>CH</w:t>
      </w:r>
      <w:r w:rsidRPr="00F01FD5">
        <w:rPr>
          <w:spacing w:val="3"/>
        </w:rPr>
        <w:t>I</w:t>
      </w:r>
      <w:r w:rsidRPr="00F01FD5">
        <w:rPr>
          <w:spacing w:val="2"/>
        </w:rPr>
        <w:t>V</w:t>
      </w:r>
      <w:r w:rsidRPr="00F01FD5">
        <w:rPr>
          <w:spacing w:val="3"/>
        </w:rPr>
        <w:t>IE</w:t>
      </w:r>
      <w:r w:rsidRPr="00F01FD5">
        <w:rPr>
          <w:spacing w:val="2"/>
        </w:rPr>
        <w:t>V</w:t>
      </w:r>
      <w:r w:rsidRPr="00F01FD5">
        <w:rPr>
          <w:spacing w:val="3"/>
        </w:rPr>
        <w:t>E</w:t>
      </w:r>
      <w:r w:rsidRPr="00F01FD5">
        <w:t>M</w:t>
      </w:r>
      <w:r w:rsidRPr="00F01FD5">
        <w:rPr>
          <w:spacing w:val="3"/>
        </w:rPr>
        <w:t>E</w:t>
      </w:r>
      <w:r w:rsidRPr="00F01FD5">
        <w:rPr>
          <w:spacing w:val="2"/>
        </w:rPr>
        <w:t>N</w:t>
      </w:r>
      <w:r w:rsidRPr="00F01FD5">
        <w:rPr>
          <w:spacing w:val="5"/>
        </w:rPr>
        <w:t>T</w:t>
      </w:r>
      <w:r w:rsidRPr="00F01FD5">
        <w:t>S</w:t>
      </w:r>
    </w:p>
    <w:p w14:paraId="2172897F" w14:textId="77777777" w:rsidR="007C79E5" w:rsidRPr="00F01FD5" w:rsidRDefault="007C79E5">
      <w:pPr>
        <w:spacing w:before="9" w:line="220" w:lineRule="exact"/>
        <w:rPr>
          <w:sz w:val="22"/>
          <w:szCs w:val="22"/>
        </w:rPr>
      </w:pPr>
    </w:p>
    <w:p w14:paraId="421185B5" w14:textId="77777777" w:rsidR="007C79E5" w:rsidRPr="00F01FD5" w:rsidRDefault="00F01FD5">
      <w:r w:rsidRPr="00F01FD5">
        <w:rPr>
          <w:spacing w:val="2"/>
        </w:rPr>
        <w:t>Fl</w:t>
      </w:r>
      <w:r w:rsidRPr="00F01FD5">
        <w:rPr>
          <w:spacing w:val="1"/>
        </w:rPr>
        <w:t>u</w:t>
      </w:r>
      <w:r w:rsidRPr="00F01FD5">
        <w:rPr>
          <w:spacing w:val="3"/>
        </w:rPr>
        <w:t>e</w:t>
      </w:r>
      <w:r w:rsidRPr="00F01FD5">
        <w:rPr>
          <w:spacing w:val="1"/>
        </w:rPr>
        <w:t>n</w:t>
      </w:r>
      <w:r w:rsidRPr="00F01FD5">
        <w:t xml:space="preserve">t </w:t>
      </w:r>
      <w:r w:rsidRPr="00F01FD5">
        <w:rPr>
          <w:spacing w:val="2"/>
        </w:rPr>
        <w:t>s</w:t>
      </w:r>
      <w:r w:rsidRPr="00F01FD5">
        <w:rPr>
          <w:spacing w:val="3"/>
        </w:rPr>
        <w:t>pea</w:t>
      </w:r>
      <w:r w:rsidRPr="00F01FD5">
        <w:rPr>
          <w:spacing w:val="1"/>
        </w:rPr>
        <w:t>k</w:t>
      </w:r>
      <w:r w:rsidRPr="00F01FD5">
        <w:rPr>
          <w:spacing w:val="3"/>
        </w:rPr>
        <w:t>e</w:t>
      </w:r>
      <w:r w:rsidRPr="00F01FD5">
        <w:t xml:space="preserve">r </w:t>
      </w:r>
      <w:r w:rsidRPr="00F01FD5">
        <w:rPr>
          <w:spacing w:val="3"/>
        </w:rPr>
        <w:t>o</w:t>
      </w:r>
      <w:r w:rsidRPr="00F01FD5">
        <w:t>f</w:t>
      </w:r>
      <w:r w:rsidRPr="00F01FD5">
        <w:rPr>
          <w:spacing w:val="1"/>
        </w:rPr>
        <w:t xml:space="preserve"> </w:t>
      </w:r>
      <w:r w:rsidRPr="00F01FD5">
        <w:rPr>
          <w:spacing w:val="2"/>
        </w:rPr>
        <w:t>F</w:t>
      </w:r>
      <w:r w:rsidRPr="00F01FD5">
        <w:rPr>
          <w:spacing w:val="3"/>
        </w:rPr>
        <w:t>re</w:t>
      </w:r>
      <w:r w:rsidRPr="00F01FD5">
        <w:rPr>
          <w:spacing w:val="1"/>
        </w:rPr>
        <w:t>n</w:t>
      </w:r>
      <w:r w:rsidRPr="00F01FD5">
        <w:rPr>
          <w:spacing w:val="3"/>
        </w:rPr>
        <w:t>c</w:t>
      </w:r>
      <w:r w:rsidRPr="00F01FD5">
        <w:rPr>
          <w:spacing w:val="1"/>
        </w:rPr>
        <w:t>h</w:t>
      </w:r>
      <w:r w:rsidRPr="00F01FD5">
        <w:t>,</w:t>
      </w:r>
      <w:r w:rsidRPr="00F01FD5">
        <w:rPr>
          <w:spacing w:val="-1"/>
        </w:rPr>
        <w:t xml:space="preserve"> </w:t>
      </w:r>
      <w:r w:rsidRPr="00F01FD5">
        <w:rPr>
          <w:spacing w:val="2"/>
        </w:rPr>
        <w:t>S</w:t>
      </w:r>
      <w:r w:rsidRPr="00F01FD5">
        <w:rPr>
          <w:spacing w:val="3"/>
        </w:rPr>
        <w:t>p</w:t>
      </w:r>
      <w:r w:rsidRPr="00F01FD5">
        <w:t>a</w:t>
      </w:r>
      <w:r w:rsidRPr="00F01FD5">
        <w:rPr>
          <w:spacing w:val="1"/>
        </w:rPr>
        <w:t>n</w:t>
      </w:r>
      <w:r w:rsidRPr="00F01FD5">
        <w:rPr>
          <w:spacing w:val="2"/>
        </w:rPr>
        <w:t>is</w:t>
      </w:r>
      <w:r w:rsidRPr="00F01FD5">
        <w:t>h</w:t>
      </w:r>
      <w:r w:rsidRPr="00F01FD5">
        <w:rPr>
          <w:spacing w:val="-2"/>
        </w:rPr>
        <w:t xml:space="preserve"> </w:t>
      </w:r>
      <w:r w:rsidRPr="00F01FD5">
        <w:rPr>
          <w:spacing w:val="3"/>
        </w:rPr>
        <w:t>a</w:t>
      </w:r>
      <w:r w:rsidRPr="00F01FD5">
        <w:rPr>
          <w:spacing w:val="1"/>
        </w:rPr>
        <w:t>n</w:t>
      </w:r>
      <w:r w:rsidRPr="00F01FD5">
        <w:t>d</w:t>
      </w:r>
      <w:r w:rsidRPr="00F01FD5">
        <w:rPr>
          <w:spacing w:val="3"/>
        </w:rPr>
        <w:t xml:space="preserve"> </w:t>
      </w:r>
      <w:r w:rsidRPr="00F01FD5">
        <w:rPr>
          <w:spacing w:val="2"/>
        </w:rPr>
        <w:t>G</w:t>
      </w:r>
      <w:r w:rsidRPr="00F01FD5">
        <w:rPr>
          <w:spacing w:val="3"/>
        </w:rPr>
        <w:t>e</w:t>
      </w:r>
      <w:r w:rsidRPr="00F01FD5">
        <w:rPr>
          <w:spacing w:val="5"/>
        </w:rPr>
        <w:t>r</w:t>
      </w:r>
      <w:r w:rsidRPr="00F01FD5">
        <w:rPr>
          <w:spacing w:val="-1"/>
        </w:rPr>
        <w:t>m</w:t>
      </w:r>
      <w:r w:rsidRPr="00F01FD5">
        <w:rPr>
          <w:spacing w:val="3"/>
        </w:rPr>
        <w:t>a</w:t>
      </w:r>
      <w:r w:rsidRPr="00F01FD5">
        <w:rPr>
          <w:spacing w:val="10"/>
        </w:rPr>
        <w:t>n</w:t>
      </w:r>
      <w:r w:rsidRPr="00F01FD5">
        <w:t>.</w:t>
      </w:r>
    </w:p>
    <w:p w14:paraId="35434FEA" w14:textId="77777777" w:rsidR="007C79E5" w:rsidRPr="00F01FD5" w:rsidRDefault="00F01FD5">
      <w:r w:rsidRPr="00F01FD5">
        <w:rPr>
          <w:spacing w:val="2"/>
        </w:rPr>
        <w:t>S</w:t>
      </w:r>
      <w:r w:rsidRPr="00F01FD5">
        <w:rPr>
          <w:spacing w:val="1"/>
        </w:rPr>
        <w:t>u</w:t>
      </w:r>
      <w:r w:rsidRPr="00F01FD5">
        <w:rPr>
          <w:spacing w:val="3"/>
        </w:rPr>
        <w:t>cce</w:t>
      </w:r>
      <w:r w:rsidRPr="00F01FD5">
        <w:rPr>
          <w:spacing w:val="2"/>
        </w:rPr>
        <w:t>ss</w:t>
      </w:r>
      <w:r w:rsidRPr="00F01FD5">
        <w:rPr>
          <w:spacing w:val="3"/>
        </w:rPr>
        <w:t>f</w:t>
      </w:r>
      <w:r w:rsidRPr="00F01FD5">
        <w:rPr>
          <w:spacing w:val="1"/>
        </w:rPr>
        <w:t>u</w:t>
      </w:r>
      <w:r w:rsidRPr="00F01FD5">
        <w:rPr>
          <w:spacing w:val="2"/>
        </w:rPr>
        <w:t>l</w:t>
      </w:r>
      <w:r w:rsidRPr="00F01FD5">
        <w:rPr>
          <w:spacing w:val="4"/>
        </w:rPr>
        <w:t>l</w:t>
      </w:r>
      <w:r w:rsidRPr="00F01FD5">
        <w:t>y</w:t>
      </w:r>
      <w:r w:rsidRPr="00F01FD5">
        <w:rPr>
          <w:spacing w:val="-9"/>
        </w:rPr>
        <w:t xml:space="preserve"> </w:t>
      </w:r>
      <w:r w:rsidRPr="00F01FD5">
        <w:rPr>
          <w:spacing w:val="3"/>
        </w:rPr>
        <w:t>pa</w:t>
      </w:r>
      <w:r w:rsidRPr="00F01FD5">
        <w:rPr>
          <w:spacing w:val="2"/>
        </w:rPr>
        <w:t>ss</w:t>
      </w:r>
      <w:r w:rsidRPr="00F01FD5">
        <w:rPr>
          <w:spacing w:val="3"/>
        </w:rPr>
        <w:t>e</w:t>
      </w:r>
      <w:r w:rsidRPr="00F01FD5">
        <w:t>d</w:t>
      </w:r>
      <w:r w:rsidRPr="00F01FD5">
        <w:rPr>
          <w:spacing w:val="1"/>
        </w:rPr>
        <w:t xml:space="preserve"> </w:t>
      </w:r>
      <w:r w:rsidRPr="00F01FD5">
        <w:t>a</w:t>
      </w:r>
      <w:r w:rsidRPr="00F01FD5">
        <w:rPr>
          <w:spacing w:val="4"/>
        </w:rPr>
        <w:t xml:space="preserve"> </w:t>
      </w:r>
      <w:r w:rsidRPr="00F01FD5">
        <w:rPr>
          <w:spacing w:val="3"/>
        </w:rPr>
        <w:t>o</w:t>
      </w:r>
      <w:r w:rsidRPr="00F01FD5">
        <w:rPr>
          <w:spacing w:val="1"/>
        </w:rPr>
        <w:t>n</w:t>
      </w:r>
      <w:r w:rsidRPr="00F01FD5">
        <w:rPr>
          <w:spacing w:val="2"/>
        </w:rPr>
        <w:t>li</w:t>
      </w:r>
      <w:r w:rsidRPr="00F01FD5">
        <w:rPr>
          <w:spacing w:val="1"/>
        </w:rPr>
        <w:t>n</w:t>
      </w:r>
      <w:r w:rsidRPr="00F01FD5">
        <w:t>e</w:t>
      </w:r>
      <w:r w:rsidRPr="00F01FD5">
        <w:rPr>
          <w:spacing w:val="-2"/>
        </w:rPr>
        <w:t xml:space="preserve"> </w:t>
      </w:r>
      <w:r w:rsidRPr="00F01FD5">
        <w:rPr>
          <w:spacing w:val="3"/>
        </w:rPr>
        <w:t>co</w:t>
      </w:r>
      <w:r w:rsidRPr="00F01FD5">
        <w:rPr>
          <w:spacing w:val="1"/>
        </w:rPr>
        <w:t>u</w:t>
      </w:r>
      <w:r w:rsidRPr="00F01FD5">
        <w:rPr>
          <w:spacing w:val="3"/>
        </w:rPr>
        <w:t>r</w:t>
      </w:r>
      <w:r w:rsidRPr="00F01FD5">
        <w:rPr>
          <w:spacing w:val="2"/>
        </w:rPr>
        <w:t>s</w:t>
      </w:r>
      <w:r w:rsidRPr="00F01FD5">
        <w:t xml:space="preserve">e </w:t>
      </w:r>
      <w:r w:rsidRPr="00F01FD5">
        <w:rPr>
          <w:spacing w:val="2"/>
        </w:rPr>
        <w:t>i</w:t>
      </w:r>
      <w:r w:rsidRPr="00F01FD5">
        <w:t>n</w:t>
      </w:r>
      <w:r w:rsidRPr="00F01FD5">
        <w:rPr>
          <w:spacing w:val="2"/>
        </w:rPr>
        <w:t xml:space="preserve"> </w:t>
      </w:r>
      <w:r w:rsidRPr="00F01FD5">
        <w:rPr>
          <w:spacing w:val="4"/>
        </w:rPr>
        <w:t>B</w:t>
      </w:r>
      <w:r w:rsidRPr="00F01FD5">
        <w:rPr>
          <w:spacing w:val="1"/>
        </w:rPr>
        <w:t>u</w:t>
      </w:r>
      <w:r w:rsidRPr="00F01FD5">
        <w:rPr>
          <w:spacing w:val="10"/>
        </w:rPr>
        <w:t>s</w:t>
      </w:r>
      <w:r w:rsidRPr="00F01FD5">
        <w:rPr>
          <w:spacing w:val="2"/>
        </w:rPr>
        <w:t>i</w:t>
      </w:r>
      <w:r w:rsidRPr="00F01FD5">
        <w:rPr>
          <w:spacing w:val="1"/>
        </w:rPr>
        <w:t>n</w:t>
      </w:r>
      <w:r w:rsidRPr="00F01FD5">
        <w:rPr>
          <w:spacing w:val="3"/>
        </w:rPr>
        <w:t>e</w:t>
      </w:r>
      <w:r w:rsidRPr="00F01FD5">
        <w:rPr>
          <w:spacing w:val="2"/>
        </w:rPr>
        <w:t>s</w:t>
      </w:r>
      <w:r w:rsidRPr="00F01FD5">
        <w:t>s</w:t>
      </w:r>
      <w:r w:rsidRPr="00F01FD5">
        <w:rPr>
          <w:spacing w:val="-3"/>
        </w:rPr>
        <w:t xml:space="preserve"> </w:t>
      </w:r>
      <w:r w:rsidRPr="00F01FD5">
        <w:rPr>
          <w:spacing w:val="2"/>
        </w:rPr>
        <w:t>D</w:t>
      </w:r>
      <w:r w:rsidRPr="00F01FD5">
        <w:rPr>
          <w:spacing w:val="3"/>
        </w:rPr>
        <w:t>ocu</w:t>
      </w:r>
      <w:r w:rsidRPr="00F01FD5">
        <w:rPr>
          <w:spacing w:val="-1"/>
        </w:rPr>
        <w:t>m</w:t>
      </w:r>
      <w:r w:rsidRPr="00F01FD5">
        <w:rPr>
          <w:spacing w:val="3"/>
        </w:rPr>
        <w:t>e</w:t>
      </w:r>
      <w:r w:rsidRPr="00F01FD5">
        <w:rPr>
          <w:spacing w:val="1"/>
        </w:rPr>
        <w:t>n</w:t>
      </w:r>
      <w:r w:rsidRPr="00F01FD5">
        <w:t>t</w:t>
      </w:r>
      <w:r w:rsidRPr="00F01FD5">
        <w:rPr>
          <w:spacing w:val="-1"/>
        </w:rPr>
        <w:t xml:space="preserve"> </w:t>
      </w:r>
      <w:r w:rsidRPr="00F01FD5">
        <w:rPr>
          <w:spacing w:val="2"/>
        </w:rPr>
        <w:t>P</w:t>
      </w:r>
      <w:r w:rsidRPr="00F01FD5">
        <w:rPr>
          <w:spacing w:val="3"/>
        </w:rPr>
        <w:t>r</w:t>
      </w:r>
      <w:r w:rsidRPr="00F01FD5">
        <w:rPr>
          <w:spacing w:val="1"/>
        </w:rPr>
        <w:t>o</w:t>
      </w:r>
      <w:r w:rsidRPr="00F01FD5">
        <w:rPr>
          <w:spacing w:val="3"/>
        </w:rPr>
        <w:t>d</w:t>
      </w:r>
      <w:r w:rsidRPr="00F01FD5">
        <w:rPr>
          <w:spacing w:val="1"/>
        </w:rPr>
        <w:t>u</w:t>
      </w:r>
      <w:r w:rsidRPr="00F01FD5">
        <w:rPr>
          <w:spacing w:val="3"/>
        </w:rPr>
        <w:t>c</w:t>
      </w:r>
      <w:r w:rsidRPr="00F01FD5">
        <w:rPr>
          <w:spacing w:val="2"/>
        </w:rPr>
        <w:t>t</w:t>
      </w:r>
      <w:r w:rsidRPr="00F01FD5">
        <w:rPr>
          <w:spacing w:val="2"/>
        </w:rPr>
        <w:t>i</w:t>
      </w:r>
      <w:r w:rsidRPr="00F01FD5">
        <w:rPr>
          <w:spacing w:val="3"/>
        </w:rPr>
        <w:t>o</w:t>
      </w:r>
      <w:r w:rsidRPr="00F01FD5">
        <w:rPr>
          <w:spacing w:val="1"/>
        </w:rPr>
        <w:t>n</w:t>
      </w:r>
      <w:r w:rsidRPr="00F01FD5">
        <w:t>.</w:t>
      </w:r>
    </w:p>
    <w:p w14:paraId="725D91B5" w14:textId="77777777" w:rsidR="007C79E5" w:rsidRPr="00F01FD5" w:rsidRDefault="00F01FD5">
      <w:pPr>
        <w:spacing w:line="480" w:lineRule="auto"/>
        <w:ind w:right="577"/>
      </w:pPr>
      <w:r w:rsidRPr="00F01FD5">
        <w:t>At</w:t>
      </w:r>
      <w:r w:rsidRPr="00F01FD5">
        <w:rPr>
          <w:spacing w:val="3"/>
        </w:rPr>
        <w:t xml:space="preserve"> co</w:t>
      </w:r>
      <w:r w:rsidRPr="00F01FD5">
        <w:rPr>
          <w:spacing w:val="2"/>
        </w:rPr>
        <w:t>ll</w:t>
      </w:r>
      <w:r w:rsidRPr="00F01FD5">
        <w:rPr>
          <w:spacing w:val="3"/>
        </w:rPr>
        <w:t>e</w:t>
      </w:r>
      <w:r w:rsidRPr="00F01FD5">
        <w:rPr>
          <w:spacing w:val="1"/>
        </w:rPr>
        <w:t>g</w:t>
      </w:r>
      <w:r w:rsidRPr="00F01FD5">
        <w:t>e</w:t>
      </w:r>
      <w:r w:rsidRPr="00F01FD5">
        <w:rPr>
          <w:spacing w:val="-1"/>
        </w:rPr>
        <w:t xml:space="preserve"> </w:t>
      </w:r>
      <w:r w:rsidRPr="00F01FD5">
        <w:rPr>
          <w:spacing w:val="3"/>
        </w:rPr>
        <w:t>de</w:t>
      </w:r>
      <w:r w:rsidRPr="00F01FD5">
        <w:rPr>
          <w:spacing w:val="2"/>
        </w:rPr>
        <w:t>si</w:t>
      </w:r>
      <w:r w:rsidRPr="00F01FD5">
        <w:rPr>
          <w:spacing w:val="1"/>
        </w:rPr>
        <w:t>gn</w:t>
      </w:r>
      <w:r w:rsidRPr="00F01FD5">
        <w:rPr>
          <w:spacing w:val="3"/>
        </w:rPr>
        <w:t>e</w:t>
      </w:r>
      <w:r w:rsidRPr="00F01FD5">
        <w:t>d</w:t>
      </w:r>
      <w:r w:rsidRPr="00F01FD5">
        <w:rPr>
          <w:spacing w:val="-1"/>
        </w:rPr>
        <w:t xml:space="preserve"> </w:t>
      </w:r>
      <w:r w:rsidRPr="00F01FD5">
        <w:rPr>
          <w:spacing w:val="2"/>
        </w:rPr>
        <w:t>st</w:t>
      </w:r>
      <w:r w:rsidRPr="00F01FD5">
        <w:rPr>
          <w:spacing w:val="3"/>
        </w:rPr>
        <w:t>rea</w:t>
      </w:r>
      <w:r w:rsidRPr="00F01FD5">
        <w:rPr>
          <w:spacing w:val="-1"/>
        </w:rPr>
        <w:t>m</w:t>
      </w:r>
      <w:r w:rsidRPr="00F01FD5">
        <w:rPr>
          <w:spacing w:val="2"/>
        </w:rPr>
        <w:t>li</w:t>
      </w:r>
      <w:r w:rsidRPr="00F01FD5">
        <w:rPr>
          <w:spacing w:val="3"/>
        </w:rPr>
        <w:t>ne</w:t>
      </w:r>
      <w:r w:rsidRPr="00F01FD5">
        <w:t>d</w:t>
      </w:r>
      <w:r w:rsidRPr="00F01FD5">
        <w:rPr>
          <w:spacing w:val="-3"/>
        </w:rPr>
        <w:t xml:space="preserve"> </w:t>
      </w:r>
      <w:r w:rsidRPr="00F01FD5">
        <w:rPr>
          <w:spacing w:val="2"/>
        </w:rPr>
        <w:t>D</w:t>
      </w:r>
      <w:r w:rsidRPr="00F01FD5">
        <w:rPr>
          <w:spacing w:val="1"/>
        </w:rPr>
        <w:t>o</w:t>
      </w:r>
      <w:r w:rsidRPr="00F01FD5">
        <w:rPr>
          <w:spacing w:val="3"/>
        </w:rPr>
        <w:t>cu</w:t>
      </w:r>
      <w:r w:rsidRPr="00F01FD5">
        <w:rPr>
          <w:spacing w:val="-1"/>
        </w:rPr>
        <w:t>m</w:t>
      </w:r>
      <w:r w:rsidRPr="00F01FD5">
        <w:rPr>
          <w:spacing w:val="3"/>
        </w:rPr>
        <w:t>e</w:t>
      </w:r>
      <w:r w:rsidRPr="00F01FD5">
        <w:rPr>
          <w:spacing w:val="1"/>
        </w:rPr>
        <w:t>n</w:t>
      </w:r>
      <w:r w:rsidRPr="00F01FD5">
        <w:t>t</w:t>
      </w:r>
      <w:r w:rsidRPr="00F01FD5">
        <w:rPr>
          <w:spacing w:val="-3"/>
        </w:rPr>
        <w:t xml:space="preserve"> </w:t>
      </w:r>
      <w:r w:rsidRPr="00F01FD5">
        <w:rPr>
          <w:spacing w:val="2"/>
        </w:rPr>
        <w:t>Fili</w:t>
      </w:r>
      <w:r w:rsidRPr="00F01FD5">
        <w:rPr>
          <w:spacing w:val="3"/>
        </w:rPr>
        <w:t>n</w:t>
      </w:r>
      <w:r w:rsidRPr="00F01FD5">
        <w:t>g</w:t>
      </w:r>
      <w:r w:rsidRPr="00F01FD5">
        <w:rPr>
          <w:spacing w:val="-1"/>
        </w:rPr>
        <w:t xml:space="preserve"> </w:t>
      </w:r>
      <w:r w:rsidRPr="00F01FD5">
        <w:rPr>
          <w:spacing w:val="4"/>
        </w:rPr>
        <w:t>S</w:t>
      </w:r>
      <w:r w:rsidRPr="00F01FD5">
        <w:rPr>
          <w:spacing w:val="-1"/>
        </w:rPr>
        <w:t>y</w:t>
      </w:r>
      <w:r w:rsidRPr="00F01FD5">
        <w:rPr>
          <w:spacing w:val="2"/>
        </w:rPr>
        <w:t>st</w:t>
      </w:r>
      <w:r w:rsidRPr="00F01FD5">
        <w:rPr>
          <w:spacing w:val="5"/>
        </w:rPr>
        <w:t>e</w:t>
      </w:r>
      <w:r w:rsidRPr="00F01FD5">
        <w:t>m</w:t>
      </w:r>
      <w:r w:rsidRPr="00F01FD5">
        <w:rPr>
          <w:spacing w:val="-2"/>
        </w:rPr>
        <w:t xml:space="preserve"> </w:t>
      </w:r>
      <w:r w:rsidRPr="00F01FD5">
        <w:rPr>
          <w:spacing w:val="3"/>
        </w:rPr>
        <w:t>fo</w:t>
      </w:r>
      <w:r w:rsidRPr="00F01FD5">
        <w:t>r</w:t>
      </w:r>
      <w:r w:rsidRPr="00F01FD5">
        <w:rPr>
          <w:spacing w:val="4"/>
        </w:rPr>
        <w:t xml:space="preserve"> </w:t>
      </w:r>
      <w:r w:rsidRPr="00F01FD5">
        <w:rPr>
          <w:spacing w:val="1"/>
        </w:rPr>
        <w:t>m</w:t>
      </w:r>
      <w:r w:rsidRPr="00F01FD5">
        <w:t>y</w:t>
      </w:r>
      <w:r w:rsidRPr="00F01FD5">
        <w:rPr>
          <w:spacing w:val="-2"/>
        </w:rPr>
        <w:t xml:space="preserve"> </w:t>
      </w:r>
      <w:r w:rsidRPr="00F01FD5">
        <w:rPr>
          <w:spacing w:val="3"/>
        </w:rPr>
        <w:t>co</w:t>
      </w:r>
      <w:r w:rsidRPr="00F01FD5">
        <w:rPr>
          <w:spacing w:val="1"/>
        </w:rPr>
        <w:t>u</w:t>
      </w:r>
      <w:r w:rsidRPr="00F01FD5">
        <w:rPr>
          <w:spacing w:val="3"/>
        </w:rPr>
        <w:t>r</w:t>
      </w:r>
      <w:r w:rsidRPr="00F01FD5">
        <w:rPr>
          <w:spacing w:val="2"/>
        </w:rPr>
        <w:t>s</w:t>
      </w:r>
      <w:r w:rsidRPr="00F01FD5">
        <w:t xml:space="preserve">e </w:t>
      </w:r>
      <w:r w:rsidRPr="00F01FD5">
        <w:rPr>
          <w:spacing w:val="2"/>
        </w:rPr>
        <w:t>t</w:t>
      </w:r>
      <w:r w:rsidRPr="00F01FD5">
        <w:rPr>
          <w:spacing w:val="1"/>
        </w:rPr>
        <w:t>u</w:t>
      </w:r>
      <w:r w:rsidRPr="00F01FD5">
        <w:rPr>
          <w:spacing w:val="2"/>
        </w:rPr>
        <w:t>t</w:t>
      </w:r>
      <w:r w:rsidRPr="00F01FD5">
        <w:rPr>
          <w:spacing w:val="3"/>
        </w:rPr>
        <w:t>or</w:t>
      </w:r>
      <w:r w:rsidRPr="00F01FD5">
        <w:rPr>
          <w:spacing w:val="17"/>
        </w:rPr>
        <w:t>s</w:t>
      </w:r>
      <w:r w:rsidRPr="00F01FD5">
        <w:t xml:space="preserve">. </w:t>
      </w:r>
      <w:r w:rsidRPr="00F01FD5">
        <w:rPr>
          <w:spacing w:val="12"/>
        </w:rPr>
        <w:t>HO</w:t>
      </w:r>
      <w:r w:rsidRPr="00F01FD5">
        <w:rPr>
          <w:spacing w:val="11"/>
        </w:rPr>
        <w:t>BB</w:t>
      </w:r>
      <w:r w:rsidRPr="00F01FD5">
        <w:rPr>
          <w:spacing w:val="13"/>
        </w:rPr>
        <w:t>IE</w:t>
      </w:r>
      <w:r w:rsidRPr="00F01FD5">
        <w:t>S</w:t>
      </w:r>
      <w:r w:rsidRPr="00F01FD5">
        <w:rPr>
          <w:spacing w:val="12"/>
        </w:rPr>
        <w:t xml:space="preserve"> </w:t>
      </w:r>
      <w:r w:rsidRPr="00F01FD5">
        <w:t>&amp;</w:t>
      </w:r>
      <w:r w:rsidRPr="00F01FD5">
        <w:rPr>
          <w:spacing w:val="18"/>
        </w:rPr>
        <w:t xml:space="preserve"> </w:t>
      </w:r>
      <w:r w:rsidRPr="00F01FD5">
        <w:rPr>
          <w:spacing w:val="13"/>
        </w:rPr>
        <w:t>I</w:t>
      </w:r>
      <w:r w:rsidRPr="00F01FD5">
        <w:rPr>
          <w:spacing w:val="10"/>
        </w:rPr>
        <w:t>N</w:t>
      </w:r>
      <w:r w:rsidRPr="00F01FD5">
        <w:rPr>
          <w:spacing w:val="13"/>
        </w:rPr>
        <w:t>TE</w:t>
      </w:r>
      <w:r w:rsidRPr="00F01FD5">
        <w:rPr>
          <w:spacing w:val="11"/>
        </w:rPr>
        <w:t>R</w:t>
      </w:r>
      <w:r w:rsidRPr="00F01FD5">
        <w:rPr>
          <w:spacing w:val="13"/>
        </w:rPr>
        <w:t>E</w:t>
      </w:r>
      <w:r w:rsidRPr="00F01FD5">
        <w:rPr>
          <w:spacing w:val="9"/>
        </w:rPr>
        <w:t>S</w:t>
      </w:r>
      <w:r w:rsidRPr="00F01FD5">
        <w:rPr>
          <w:spacing w:val="13"/>
        </w:rPr>
        <w:t>T</w:t>
      </w:r>
      <w:r w:rsidRPr="00F01FD5">
        <w:t>S</w:t>
      </w:r>
    </w:p>
    <w:p w14:paraId="0AABB475" w14:textId="77777777" w:rsidR="007C79E5" w:rsidRPr="00F01FD5" w:rsidRDefault="00F01FD5">
      <w:pPr>
        <w:spacing w:before="6"/>
        <w:ind w:right="83"/>
      </w:pPr>
      <w:r w:rsidRPr="00F01FD5">
        <w:rPr>
          <w:spacing w:val="5"/>
        </w:rPr>
        <w:t>Mar</w:t>
      </w:r>
      <w:r w:rsidRPr="00F01FD5">
        <w:t>k</w:t>
      </w:r>
      <w:r w:rsidRPr="00F01FD5">
        <w:rPr>
          <w:spacing w:val="4"/>
        </w:rPr>
        <w:t xml:space="preserve"> i</w:t>
      </w:r>
      <w:r w:rsidRPr="00F01FD5">
        <w:t>s</w:t>
      </w:r>
      <w:r w:rsidRPr="00F01FD5">
        <w:rPr>
          <w:spacing w:val="6"/>
        </w:rPr>
        <w:t xml:space="preserve"> </w:t>
      </w:r>
      <w:r w:rsidRPr="00F01FD5">
        <w:t>a</w:t>
      </w:r>
      <w:r w:rsidRPr="00F01FD5">
        <w:rPr>
          <w:spacing w:val="7"/>
        </w:rPr>
        <w:t xml:space="preserve"> </w:t>
      </w:r>
      <w:r w:rsidRPr="00F01FD5">
        <w:rPr>
          <w:spacing w:val="4"/>
        </w:rPr>
        <w:t>s</w:t>
      </w:r>
      <w:r w:rsidRPr="00F01FD5">
        <w:rPr>
          <w:spacing w:val="5"/>
        </w:rPr>
        <w:t>e</w:t>
      </w:r>
      <w:r w:rsidRPr="00F01FD5">
        <w:rPr>
          <w:spacing w:val="4"/>
        </w:rPr>
        <w:t>l</w:t>
      </w:r>
      <w:r w:rsidRPr="00F01FD5">
        <w:t>f</w:t>
      </w:r>
      <w:r w:rsidRPr="00F01FD5">
        <w:rPr>
          <w:spacing w:val="3"/>
        </w:rPr>
        <w:t xml:space="preserve"> </w:t>
      </w:r>
      <w:r w:rsidRPr="00F01FD5">
        <w:rPr>
          <w:spacing w:val="5"/>
        </w:rPr>
        <w:t>c</w:t>
      </w:r>
      <w:r w:rsidRPr="00F01FD5">
        <w:rPr>
          <w:spacing w:val="6"/>
        </w:rPr>
        <w:t>o</w:t>
      </w:r>
      <w:r w:rsidRPr="00F01FD5">
        <w:rPr>
          <w:spacing w:val="3"/>
        </w:rPr>
        <w:t>nf</w:t>
      </w:r>
      <w:r w:rsidRPr="00F01FD5">
        <w:rPr>
          <w:spacing w:val="5"/>
        </w:rPr>
        <w:t>e</w:t>
      </w:r>
      <w:r w:rsidRPr="00F01FD5">
        <w:rPr>
          <w:spacing w:val="4"/>
        </w:rPr>
        <w:t>ss</w:t>
      </w:r>
      <w:r w:rsidRPr="00F01FD5">
        <w:rPr>
          <w:spacing w:val="3"/>
        </w:rPr>
        <w:t>e</w:t>
      </w:r>
      <w:r w:rsidRPr="00F01FD5">
        <w:t>d</w:t>
      </w:r>
      <w:r w:rsidRPr="00F01FD5">
        <w:rPr>
          <w:spacing w:val="3"/>
        </w:rPr>
        <w:t xml:space="preserve"> </w:t>
      </w:r>
      <w:r w:rsidRPr="00F01FD5">
        <w:rPr>
          <w:spacing w:val="2"/>
        </w:rPr>
        <w:t>t</w:t>
      </w:r>
      <w:r w:rsidRPr="00F01FD5">
        <w:rPr>
          <w:spacing w:val="5"/>
        </w:rPr>
        <w:t>ec</w:t>
      </w:r>
      <w:r w:rsidRPr="00F01FD5">
        <w:rPr>
          <w:spacing w:val="1"/>
        </w:rPr>
        <w:t>h</w:t>
      </w:r>
      <w:r w:rsidRPr="00F01FD5">
        <w:rPr>
          <w:spacing w:val="4"/>
        </w:rPr>
        <w:t>i</w:t>
      </w:r>
      <w:r w:rsidRPr="00F01FD5">
        <w:rPr>
          <w:spacing w:val="5"/>
        </w:rPr>
        <w:t>e</w:t>
      </w:r>
      <w:r w:rsidRPr="00F01FD5">
        <w:t>,</w:t>
      </w:r>
      <w:r w:rsidRPr="00F01FD5">
        <w:rPr>
          <w:spacing w:val="3"/>
        </w:rPr>
        <w:t xml:space="preserve"> h</w:t>
      </w:r>
      <w:r w:rsidRPr="00F01FD5">
        <w:t>e</w:t>
      </w:r>
      <w:r w:rsidRPr="00F01FD5">
        <w:rPr>
          <w:spacing w:val="8"/>
        </w:rPr>
        <w:t xml:space="preserve"> </w:t>
      </w:r>
      <w:r w:rsidRPr="00F01FD5">
        <w:rPr>
          <w:spacing w:val="4"/>
        </w:rPr>
        <w:t>i</w:t>
      </w:r>
      <w:r w:rsidRPr="00F01FD5">
        <w:t>s</w:t>
      </w:r>
      <w:r w:rsidRPr="00F01FD5">
        <w:rPr>
          <w:spacing w:val="6"/>
        </w:rPr>
        <w:t xml:space="preserve"> </w:t>
      </w:r>
      <w:r w:rsidRPr="00F01FD5">
        <w:rPr>
          <w:spacing w:val="3"/>
        </w:rPr>
        <w:t>u</w:t>
      </w:r>
      <w:r w:rsidRPr="00F01FD5">
        <w:t>p</w:t>
      </w:r>
      <w:r w:rsidRPr="00F01FD5">
        <w:rPr>
          <w:spacing w:val="6"/>
        </w:rPr>
        <w:t xml:space="preserve"> </w:t>
      </w:r>
      <w:r w:rsidRPr="00F01FD5">
        <w:rPr>
          <w:spacing w:val="4"/>
        </w:rPr>
        <w:t>t</w:t>
      </w:r>
      <w:r w:rsidRPr="00F01FD5">
        <w:t>o</w:t>
      </w:r>
      <w:r w:rsidRPr="00F01FD5">
        <w:rPr>
          <w:spacing w:val="6"/>
        </w:rPr>
        <w:t xml:space="preserve"> </w:t>
      </w:r>
      <w:r w:rsidRPr="00F01FD5">
        <w:rPr>
          <w:spacing w:val="3"/>
        </w:rPr>
        <w:t>d</w:t>
      </w:r>
      <w:r w:rsidRPr="00F01FD5">
        <w:rPr>
          <w:spacing w:val="5"/>
        </w:rPr>
        <w:t>a</w:t>
      </w:r>
      <w:r w:rsidRPr="00F01FD5">
        <w:rPr>
          <w:spacing w:val="4"/>
        </w:rPr>
        <w:t>t</w:t>
      </w:r>
      <w:r w:rsidRPr="00F01FD5">
        <w:t>e</w:t>
      </w:r>
      <w:r w:rsidRPr="00F01FD5">
        <w:rPr>
          <w:spacing w:val="5"/>
        </w:rPr>
        <w:t xml:space="preserve"> </w:t>
      </w:r>
      <w:r w:rsidRPr="00F01FD5">
        <w:t>w</w:t>
      </w:r>
      <w:r w:rsidRPr="00F01FD5">
        <w:rPr>
          <w:spacing w:val="5"/>
        </w:rPr>
        <w:t>i</w:t>
      </w:r>
      <w:r w:rsidRPr="00F01FD5">
        <w:rPr>
          <w:spacing w:val="4"/>
        </w:rPr>
        <w:t>t</w:t>
      </w:r>
      <w:r w:rsidRPr="00F01FD5">
        <w:t>h</w:t>
      </w:r>
      <w:r w:rsidRPr="00F01FD5">
        <w:rPr>
          <w:spacing w:val="4"/>
        </w:rPr>
        <w:t xml:space="preserve"> t</w:t>
      </w:r>
      <w:r w:rsidRPr="00F01FD5">
        <w:rPr>
          <w:spacing w:val="3"/>
        </w:rPr>
        <w:t>h</w:t>
      </w:r>
      <w:r w:rsidRPr="00F01FD5">
        <w:t>e</w:t>
      </w:r>
      <w:r w:rsidRPr="00F01FD5">
        <w:rPr>
          <w:spacing w:val="8"/>
        </w:rPr>
        <w:t xml:space="preserve"> </w:t>
      </w:r>
      <w:r w:rsidRPr="00F01FD5">
        <w:rPr>
          <w:spacing w:val="4"/>
        </w:rPr>
        <w:t>l</w:t>
      </w:r>
      <w:r w:rsidRPr="00F01FD5">
        <w:rPr>
          <w:spacing w:val="5"/>
        </w:rPr>
        <w:t>a</w:t>
      </w:r>
      <w:r w:rsidRPr="00F01FD5">
        <w:rPr>
          <w:spacing w:val="4"/>
        </w:rPr>
        <w:t>t</w:t>
      </w:r>
      <w:r w:rsidRPr="00F01FD5">
        <w:rPr>
          <w:spacing w:val="5"/>
        </w:rPr>
        <w:t>e</w:t>
      </w:r>
      <w:r w:rsidRPr="00F01FD5">
        <w:rPr>
          <w:spacing w:val="4"/>
        </w:rPr>
        <w:t>s</w:t>
      </w:r>
      <w:r w:rsidRPr="00F01FD5">
        <w:t>t</w:t>
      </w:r>
      <w:r w:rsidRPr="00F01FD5">
        <w:rPr>
          <w:spacing w:val="3"/>
        </w:rPr>
        <w:t xml:space="preserve"> </w:t>
      </w:r>
      <w:r w:rsidRPr="00F01FD5">
        <w:rPr>
          <w:spacing w:val="4"/>
        </w:rPr>
        <w:t>t</w:t>
      </w:r>
      <w:r w:rsidRPr="00F01FD5">
        <w:rPr>
          <w:spacing w:val="5"/>
        </w:rPr>
        <w:t>ec</w:t>
      </w:r>
      <w:r w:rsidRPr="00F01FD5">
        <w:rPr>
          <w:spacing w:val="3"/>
        </w:rPr>
        <w:t>hn</w:t>
      </w:r>
      <w:r w:rsidRPr="00F01FD5">
        <w:rPr>
          <w:spacing w:val="6"/>
        </w:rPr>
        <w:t>o</w:t>
      </w:r>
      <w:r w:rsidRPr="00F01FD5">
        <w:rPr>
          <w:spacing w:val="2"/>
        </w:rPr>
        <w:t>l</w:t>
      </w:r>
      <w:r w:rsidRPr="00F01FD5">
        <w:rPr>
          <w:spacing w:val="6"/>
        </w:rPr>
        <w:t>o</w:t>
      </w:r>
      <w:r w:rsidRPr="00F01FD5">
        <w:rPr>
          <w:spacing w:val="3"/>
        </w:rPr>
        <w:t>g</w:t>
      </w:r>
      <w:r w:rsidRPr="00F01FD5">
        <w:t>y</w:t>
      </w:r>
      <w:r w:rsidRPr="00F01FD5">
        <w:rPr>
          <w:spacing w:val="-3"/>
        </w:rPr>
        <w:t xml:space="preserve"> </w:t>
      </w:r>
      <w:r w:rsidRPr="00F01FD5">
        <w:rPr>
          <w:spacing w:val="5"/>
          <w:w w:val="99"/>
        </w:rPr>
        <w:t>re</w:t>
      </w:r>
      <w:r w:rsidRPr="00F01FD5">
        <w:rPr>
          <w:spacing w:val="4"/>
          <w:w w:val="99"/>
        </w:rPr>
        <w:t>l</w:t>
      </w:r>
      <w:r w:rsidRPr="00F01FD5">
        <w:rPr>
          <w:spacing w:val="3"/>
          <w:w w:val="99"/>
        </w:rPr>
        <w:t>e</w:t>
      </w:r>
      <w:r w:rsidRPr="00F01FD5">
        <w:rPr>
          <w:spacing w:val="5"/>
          <w:w w:val="99"/>
        </w:rPr>
        <w:t>a</w:t>
      </w:r>
      <w:r w:rsidRPr="00F01FD5">
        <w:rPr>
          <w:w w:val="99"/>
        </w:rPr>
        <w:t>s</w:t>
      </w:r>
      <w:r w:rsidRPr="00F01FD5">
        <w:rPr>
          <w:spacing w:val="-28"/>
        </w:rPr>
        <w:t xml:space="preserve"> </w:t>
      </w:r>
      <w:r w:rsidRPr="00F01FD5">
        <w:rPr>
          <w:spacing w:val="5"/>
        </w:rPr>
        <w:t>e</w:t>
      </w:r>
      <w:r w:rsidRPr="00F01FD5">
        <w:t xml:space="preserve">s </w:t>
      </w:r>
      <w:r w:rsidRPr="00F01FD5">
        <w:rPr>
          <w:spacing w:val="5"/>
        </w:rPr>
        <w:t>a</w:t>
      </w:r>
      <w:r w:rsidRPr="00F01FD5">
        <w:rPr>
          <w:spacing w:val="3"/>
        </w:rPr>
        <w:t>n</w:t>
      </w:r>
      <w:r w:rsidRPr="00F01FD5">
        <w:t>d</w:t>
      </w:r>
      <w:r w:rsidRPr="00F01FD5">
        <w:rPr>
          <w:spacing w:val="8"/>
        </w:rPr>
        <w:t xml:space="preserve"> </w:t>
      </w:r>
      <w:r w:rsidRPr="00F01FD5">
        <w:rPr>
          <w:spacing w:val="3"/>
        </w:rPr>
        <w:t>u</w:t>
      </w:r>
      <w:r w:rsidRPr="00F01FD5">
        <w:rPr>
          <w:spacing w:val="4"/>
        </w:rPr>
        <w:t>s</w:t>
      </w:r>
      <w:r w:rsidRPr="00F01FD5">
        <w:rPr>
          <w:spacing w:val="5"/>
        </w:rPr>
        <w:t>e</w:t>
      </w:r>
      <w:r w:rsidRPr="00F01FD5">
        <w:t>s</w:t>
      </w:r>
      <w:r w:rsidRPr="00F01FD5">
        <w:rPr>
          <w:spacing w:val="6"/>
        </w:rPr>
        <w:t xml:space="preserve"> </w:t>
      </w:r>
      <w:r w:rsidRPr="00F01FD5">
        <w:rPr>
          <w:spacing w:val="3"/>
        </w:rPr>
        <w:t>h</w:t>
      </w:r>
      <w:r w:rsidRPr="00F01FD5">
        <w:rPr>
          <w:spacing w:val="4"/>
        </w:rPr>
        <w:t>i</w:t>
      </w:r>
      <w:r w:rsidRPr="00F01FD5">
        <w:t>s</w:t>
      </w:r>
      <w:r w:rsidRPr="00F01FD5">
        <w:rPr>
          <w:spacing w:val="5"/>
        </w:rPr>
        <w:t xml:space="preserve"> </w:t>
      </w:r>
      <w:r w:rsidRPr="00F01FD5">
        <w:rPr>
          <w:spacing w:val="4"/>
        </w:rPr>
        <w:t>s</w:t>
      </w:r>
      <w:r w:rsidRPr="00F01FD5">
        <w:rPr>
          <w:spacing w:val="3"/>
        </w:rPr>
        <w:t>p</w:t>
      </w:r>
      <w:r w:rsidRPr="00F01FD5">
        <w:rPr>
          <w:spacing w:val="5"/>
        </w:rPr>
        <w:t>a</w:t>
      </w:r>
      <w:r w:rsidRPr="00F01FD5">
        <w:rPr>
          <w:spacing w:val="3"/>
        </w:rPr>
        <w:t>r</w:t>
      </w:r>
      <w:r w:rsidRPr="00F01FD5">
        <w:t>e</w:t>
      </w:r>
      <w:r w:rsidRPr="00F01FD5">
        <w:rPr>
          <w:spacing w:val="6"/>
        </w:rPr>
        <w:t xml:space="preserve"> </w:t>
      </w:r>
      <w:r w:rsidRPr="00F01FD5">
        <w:rPr>
          <w:spacing w:val="4"/>
        </w:rPr>
        <w:t>ti</w:t>
      </w:r>
      <w:r w:rsidRPr="00F01FD5">
        <w:rPr>
          <w:spacing w:val="1"/>
        </w:rPr>
        <w:t>m</w:t>
      </w:r>
      <w:r w:rsidRPr="00F01FD5">
        <w:t>e</w:t>
      </w:r>
      <w:r w:rsidRPr="00F01FD5">
        <w:rPr>
          <w:spacing w:val="6"/>
        </w:rPr>
        <w:t xml:space="preserve"> </w:t>
      </w:r>
      <w:r w:rsidRPr="00F01FD5">
        <w:rPr>
          <w:spacing w:val="2"/>
        </w:rPr>
        <w:t>t</w:t>
      </w:r>
      <w:r w:rsidRPr="00F01FD5">
        <w:t>o</w:t>
      </w:r>
      <w:r w:rsidRPr="00F01FD5">
        <w:rPr>
          <w:spacing w:val="6"/>
        </w:rPr>
        <w:t xml:space="preserve"> </w:t>
      </w:r>
      <w:r w:rsidRPr="00F01FD5">
        <w:rPr>
          <w:spacing w:val="5"/>
        </w:rPr>
        <w:t>r</w:t>
      </w:r>
      <w:r w:rsidRPr="00F01FD5">
        <w:rPr>
          <w:spacing w:val="3"/>
        </w:rPr>
        <w:t>u</w:t>
      </w:r>
      <w:r w:rsidRPr="00F01FD5">
        <w:t>n</w:t>
      </w:r>
      <w:r w:rsidRPr="00F01FD5">
        <w:rPr>
          <w:spacing w:val="5"/>
        </w:rPr>
        <w:t xml:space="preserve"> </w:t>
      </w:r>
      <w:r w:rsidRPr="00F01FD5">
        <w:rPr>
          <w:spacing w:val="3"/>
        </w:rPr>
        <w:t>h</w:t>
      </w:r>
      <w:r w:rsidRPr="00F01FD5">
        <w:rPr>
          <w:spacing w:val="4"/>
        </w:rPr>
        <w:t>i</w:t>
      </w:r>
      <w:r w:rsidRPr="00F01FD5">
        <w:t>s</w:t>
      </w:r>
      <w:r w:rsidRPr="00F01FD5">
        <w:rPr>
          <w:spacing w:val="7"/>
        </w:rPr>
        <w:t xml:space="preserve"> </w:t>
      </w:r>
      <w:r w:rsidRPr="00F01FD5">
        <w:rPr>
          <w:spacing w:val="6"/>
        </w:rPr>
        <w:t>o</w:t>
      </w:r>
      <w:r w:rsidRPr="00F01FD5">
        <w:t>wn</w:t>
      </w:r>
      <w:r w:rsidRPr="00F01FD5">
        <w:rPr>
          <w:spacing w:val="6"/>
        </w:rPr>
        <w:t xml:space="preserve"> b</w:t>
      </w:r>
      <w:r w:rsidRPr="00F01FD5">
        <w:rPr>
          <w:spacing w:val="4"/>
        </w:rPr>
        <w:t>l</w:t>
      </w:r>
      <w:r w:rsidRPr="00F01FD5">
        <w:rPr>
          <w:spacing w:val="15"/>
        </w:rPr>
        <w:t>o</w:t>
      </w:r>
      <w:r w:rsidRPr="00F01FD5">
        <w:t>g</w:t>
      </w:r>
      <w:r w:rsidRPr="00F01FD5">
        <w:rPr>
          <w:spacing w:val="4"/>
        </w:rPr>
        <w:t xml:space="preserve"> </w:t>
      </w:r>
      <w:r w:rsidRPr="00F01FD5">
        <w:t>w</w:t>
      </w:r>
      <w:r w:rsidRPr="00F01FD5">
        <w:rPr>
          <w:spacing w:val="4"/>
        </w:rPr>
        <w:t>h</w:t>
      </w:r>
      <w:r w:rsidRPr="00F01FD5">
        <w:rPr>
          <w:spacing w:val="5"/>
        </w:rPr>
        <w:t>er</w:t>
      </w:r>
      <w:r w:rsidRPr="00F01FD5">
        <w:t>e</w:t>
      </w:r>
      <w:r w:rsidRPr="00F01FD5">
        <w:rPr>
          <w:spacing w:val="5"/>
        </w:rPr>
        <w:t xml:space="preserve"> </w:t>
      </w:r>
      <w:r w:rsidRPr="00F01FD5">
        <w:rPr>
          <w:spacing w:val="3"/>
        </w:rPr>
        <w:t>h</w:t>
      </w:r>
      <w:r w:rsidRPr="00F01FD5">
        <w:t>e</w:t>
      </w:r>
      <w:r w:rsidRPr="00F01FD5">
        <w:rPr>
          <w:spacing w:val="6"/>
        </w:rPr>
        <w:t xml:space="preserve"> </w:t>
      </w:r>
      <w:r w:rsidRPr="00F01FD5">
        <w:rPr>
          <w:spacing w:val="5"/>
        </w:rPr>
        <w:t>re</w:t>
      </w:r>
      <w:r w:rsidRPr="00F01FD5">
        <w:rPr>
          <w:spacing w:val="3"/>
        </w:rPr>
        <w:t>v</w:t>
      </w:r>
      <w:r w:rsidRPr="00F01FD5">
        <w:rPr>
          <w:spacing w:val="2"/>
        </w:rPr>
        <w:t>i</w:t>
      </w:r>
      <w:r w:rsidRPr="00F01FD5">
        <w:rPr>
          <w:spacing w:val="7"/>
        </w:rPr>
        <w:t>e</w:t>
      </w:r>
      <w:r w:rsidRPr="00F01FD5">
        <w:t>ws</w:t>
      </w:r>
      <w:r w:rsidRPr="00F01FD5">
        <w:rPr>
          <w:spacing w:val="3"/>
        </w:rPr>
        <w:t xml:space="preserve"> </w:t>
      </w:r>
      <w:r w:rsidRPr="00F01FD5">
        <w:rPr>
          <w:spacing w:val="4"/>
        </w:rPr>
        <w:t>t</w:t>
      </w:r>
      <w:r w:rsidRPr="00F01FD5">
        <w:rPr>
          <w:spacing w:val="3"/>
        </w:rPr>
        <w:t>h</w:t>
      </w:r>
      <w:r w:rsidRPr="00F01FD5">
        <w:t>e</w:t>
      </w:r>
      <w:r w:rsidRPr="00F01FD5">
        <w:rPr>
          <w:spacing w:val="8"/>
        </w:rPr>
        <w:t xml:space="preserve"> </w:t>
      </w:r>
      <w:r w:rsidRPr="00F01FD5">
        <w:rPr>
          <w:spacing w:val="4"/>
        </w:rPr>
        <w:t>l</w:t>
      </w:r>
      <w:r w:rsidRPr="00F01FD5">
        <w:rPr>
          <w:spacing w:val="5"/>
        </w:rPr>
        <w:t>a</w:t>
      </w:r>
      <w:r w:rsidRPr="00F01FD5">
        <w:rPr>
          <w:spacing w:val="2"/>
        </w:rPr>
        <w:t>t</w:t>
      </w:r>
      <w:r w:rsidRPr="00F01FD5">
        <w:rPr>
          <w:spacing w:val="5"/>
        </w:rPr>
        <w:t>e</w:t>
      </w:r>
      <w:r w:rsidRPr="00F01FD5">
        <w:rPr>
          <w:spacing w:val="4"/>
        </w:rPr>
        <w:t>s</w:t>
      </w:r>
      <w:r w:rsidRPr="00F01FD5">
        <w:t>t</w:t>
      </w:r>
      <w:r w:rsidRPr="00F01FD5">
        <w:rPr>
          <w:spacing w:val="5"/>
        </w:rPr>
        <w:t xml:space="preserve"> </w:t>
      </w:r>
      <w:r w:rsidRPr="00F01FD5">
        <w:rPr>
          <w:spacing w:val="3"/>
        </w:rPr>
        <w:t>ga</w:t>
      </w:r>
      <w:r w:rsidRPr="00F01FD5">
        <w:rPr>
          <w:spacing w:val="6"/>
        </w:rPr>
        <w:t>d</w:t>
      </w:r>
      <w:r w:rsidRPr="00F01FD5">
        <w:rPr>
          <w:spacing w:val="3"/>
        </w:rPr>
        <w:t>g</w:t>
      </w:r>
      <w:r w:rsidRPr="00F01FD5">
        <w:rPr>
          <w:spacing w:val="5"/>
        </w:rPr>
        <w:t>e</w:t>
      </w:r>
      <w:r w:rsidRPr="00F01FD5">
        <w:rPr>
          <w:spacing w:val="4"/>
        </w:rPr>
        <w:t>ts</w:t>
      </w:r>
      <w:r w:rsidRPr="00F01FD5">
        <w:t>.</w:t>
      </w:r>
      <w:r w:rsidRPr="00F01FD5">
        <w:rPr>
          <w:spacing w:val="1"/>
        </w:rPr>
        <w:t xml:space="preserve"> </w:t>
      </w:r>
      <w:r w:rsidRPr="00F01FD5">
        <w:rPr>
          <w:spacing w:val="5"/>
        </w:rPr>
        <w:t>H</w:t>
      </w:r>
      <w:r w:rsidRPr="00F01FD5">
        <w:t xml:space="preserve">e </w:t>
      </w:r>
      <w:r w:rsidRPr="00F01FD5">
        <w:rPr>
          <w:spacing w:val="5"/>
        </w:rPr>
        <w:t>a</w:t>
      </w:r>
      <w:r w:rsidRPr="00F01FD5">
        <w:rPr>
          <w:spacing w:val="4"/>
        </w:rPr>
        <w:t>ls</w:t>
      </w:r>
      <w:r w:rsidRPr="00F01FD5">
        <w:t>o</w:t>
      </w:r>
      <w:r w:rsidRPr="00F01FD5">
        <w:rPr>
          <w:spacing w:val="5"/>
        </w:rPr>
        <w:t xml:space="preserve"> </w:t>
      </w:r>
      <w:r w:rsidRPr="00F01FD5">
        <w:rPr>
          <w:spacing w:val="4"/>
        </w:rPr>
        <w:t>li</w:t>
      </w:r>
      <w:r w:rsidRPr="00F01FD5">
        <w:rPr>
          <w:spacing w:val="3"/>
        </w:rPr>
        <w:t>k</w:t>
      </w:r>
      <w:r w:rsidRPr="00F01FD5">
        <w:rPr>
          <w:spacing w:val="5"/>
        </w:rPr>
        <w:t>e</w:t>
      </w:r>
      <w:r w:rsidRPr="00F01FD5">
        <w:t>s</w:t>
      </w:r>
      <w:r w:rsidRPr="00F01FD5">
        <w:rPr>
          <w:spacing w:val="3"/>
        </w:rPr>
        <w:t xml:space="preserve"> </w:t>
      </w:r>
      <w:r w:rsidRPr="00F01FD5">
        <w:rPr>
          <w:spacing w:val="4"/>
        </w:rPr>
        <w:t>t</w:t>
      </w:r>
      <w:r w:rsidRPr="00F01FD5">
        <w:t>o</w:t>
      </w:r>
      <w:r w:rsidRPr="00F01FD5">
        <w:rPr>
          <w:spacing w:val="6"/>
        </w:rPr>
        <w:t xml:space="preserve"> </w:t>
      </w:r>
      <w:r w:rsidRPr="00F01FD5">
        <w:rPr>
          <w:spacing w:val="1"/>
        </w:rPr>
        <w:t>m</w:t>
      </w:r>
      <w:r w:rsidRPr="00F01FD5">
        <w:rPr>
          <w:spacing w:val="5"/>
        </w:rPr>
        <w:t>ee</w:t>
      </w:r>
      <w:r w:rsidRPr="00F01FD5">
        <w:t>t</w:t>
      </w:r>
      <w:r w:rsidRPr="00F01FD5">
        <w:rPr>
          <w:spacing w:val="5"/>
        </w:rPr>
        <w:t xml:space="preserve"> </w:t>
      </w:r>
      <w:r w:rsidRPr="00F01FD5">
        <w:rPr>
          <w:spacing w:val="3"/>
        </w:rPr>
        <w:t>p</w:t>
      </w:r>
      <w:r w:rsidRPr="00F01FD5">
        <w:rPr>
          <w:spacing w:val="5"/>
        </w:rPr>
        <w:t>e</w:t>
      </w:r>
      <w:r w:rsidRPr="00F01FD5">
        <w:rPr>
          <w:spacing w:val="3"/>
        </w:rPr>
        <w:t>o</w:t>
      </w:r>
      <w:r w:rsidRPr="00F01FD5">
        <w:rPr>
          <w:spacing w:val="6"/>
        </w:rPr>
        <w:t>p</w:t>
      </w:r>
      <w:r w:rsidRPr="00F01FD5">
        <w:rPr>
          <w:spacing w:val="4"/>
        </w:rPr>
        <w:t>l</w:t>
      </w:r>
      <w:r w:rsidRPr="00F01FD5">
        <w:t>e</w:t>
      </w:r>
      <w:r w:rsidRPr="00F01FD5">
        <w:rPr>
          <w:spacing w:val="3"/>
        </w:rPr>
        <w:t xml:space="preserve"> </w:t>
      </w:r>
      <w:r w:rsidRPr="00F01FD5">
        <w:rPr>
          <w:spacing w:val="5"/>
        </w:rPr>
        <w:t>a</w:t>
      </w:r>
      <w:r w:rsidRPr="00F01FD5">
        <w:rPr>
          <w:spacing w:val="1"/>
        </w:rPr>
        <w:t>n</w:t>
      </w:r>
      <w:r w:rsidRPr="00F01FD5">
        <w:t>d</w:t>
      </w:r>
      <w:r w:rsidRPr="00F01FD5">
        <w:rPr>
          <w:spacing w:val="5"/>
        </w:rPr>
        <w:t xml:space="preserve"> </w:t>
      </w:r>
      <w:r w:rsidRPr="00F01FD5">
        <w:rPr>
          <w:spacing w:val="1"/>
        </w:rPr>
        <w:t>m</w:t>
      </w:r>
      <w:r w:rsidRPr="00F01FD5">
        <w:rPr>
          <w:spacing w:val="5"/>
        </w:rPr>
        <w:t>a</w:t>
      </w:r>
      <w:r w:rsidRPr="00F01FD5">
        <w:rPr>
          <w:spacing w:val="3"/>
        </w:rPr>
        <w:t>k</w:t>
      </w:r>
      <w:r w:rsidRPr="00F01FD5">
        <w:t>e</w:t>
      </w:r>
      <w:r w:rsidRPr="00F01FD5">
        <w:rPr>
          <w:spacing w:val="6"/>
        </w:rPr>
        <w:t xml:space="preserve"> </w:t>
      </w:r>
      <w:r w:rsidRPr="00F01FD5">
        <w:rPr>
          <w:spacing w:val="3"/>
        </w:rPr>
        <w:t>n</w:t>
      </w:r>
      <w:r w:rsidRPr="00F01FD5">
        <w:rPr>
          <w:spacing w:val="7"/>
        </w:rPr>
        <w:t>e</w:t>
      </w:r>
      <w:r w:rsidRPr="00F01FD5">
        <w:t>w</w:t>
      </w:r>
      <w:r w:rsidRPr="00F01FD5">
        <w:rPr>
          <w:spacing w:val="2"/>
        </w:rPr>
        <w:t xml:space="preserve"> </w:t>
      </w:r>
      <w:r w:rsidRPr="00F01FD5">
        <w:rPr>
          <w:spacing w:val="11"/>
        </w:rPr>
        <w:t>f</w:t>
      </w:r>
      <w:r w:rsidRPr="00F01FD5">
        <w:rPr>
          <w:spacing w:val="6"/>
        </w:rPr>
        <w:t>r</w:t>
      </w:r>
      <w:r w:rsidRPr="00F01FD5">
        <w:rPr>
          <w:spacing w:val="4"/>
        </w:rPr>
        <w:t>i</w:t>
      </w:r>
      <w:r w:rsidRPr="00F01FD5">
        <w:rPr>
          <w:spacing w:val="5"/>
        </w:rPr>
        <w:t>e</w:t>
      </w:r>
      <w:r w:rsidRPr="00F01FD5">
        <w:rPr>
          <w:spacing w:val="3"/>
        </w:rPr>
        <w:t>n</w:t>
      </w:r>
      <w:r w:rsidRPr="00F01FD5">
        <w:rPr>
          <w:spacing w:val="6"/>
        </w:rPr>
        <w:t>d</w:t>
      </w:r>
      <w:r w:rsidRPr="00F01FD5">
        <w:rPr>
          <w:spacing w:val="5"/>
        </w:rPr>
        <w:t>s</w:t>
      </w:r>
      <w:r w:rsidRPr="00F01FD5">
        <w:t>.</w:t>
      </w:r>
      <w:r w:rsidRPr="00F01FD5">
        <w:rPr>
          <w:spacing w:val="2"/>
        </w:rPr>
        <w:t xml:space="preserve"> </w:t>
      </w:r>
      <w:r w:rsidRPr="00F01FD5">
        <w:rPr>
          <w:spacing w:val="5"/>
        </w:rPr>
        <w:t>H</w:t>
      </w:r>
      <w:r w:rsidRPr="00F01FD5">
        <w:t>e</w:t>
      </w:r>
      <w:r w:rsidRPr="00F01FD5">
        <w:rPr>
          <w:spacing w:val="6"/>
        </w:rPr>
        <w:t xml:space="preserve"> </w:t>
      </w:r>
      <w:r w:rsidRPr="00F01FD5">
        <w:rPr>
          <w:spacing w:val="4"/>
        </w:rPr>
        <w:t>i</w:t>
      </w:r>
      <w:r w:rsidRPr="00F01FD5">
        <w:t>s</w:t>
      </w:r>
      <w:r w:rsidRPr="00F01FD5">
        <w:rPr>
          <w:spacing w:val="8"/>
        </w:rPr>
        <w:t xml:space="preserve"> </w:t>
      </w:r>
      <w:r w:rsidRPr="00F01FD5">
        <w:t>a</w:t>
      </w:r>
      <w:r w:rsidRPr="00F01FD5">
        <w:rPr>
          <w:spacing w:val="9"/>
        </w:rPr>
        <w:t xml:space="preserve"> </w:t>
      </w:r>
      <w:r w:rsidRPr="00F01FD5">
        <w:rPr>
          <w:spacing w:val="3"/>
        </w:rPr>
        <w:t>m</w:t>
      </w:r>
      <w:r w:rsidRPr="00F01FD5">
        <w:rPr>
          <w:spacing w:val="5"/>
        </w:rPr>
        <w:t>e</w:t>
      </w:r>
      <w:r w:rsidRPr="00F01FD5">
        <w:rPr>
          <w:spacing w:val="1"/>
        </w:rPr>
        <w:t>m</w:t>
      </w:r>
      <w:r w:rsidRPr="00F01FD5">
        <w:rPr>
          <w:spacing w:val="6"/>
        </w:rPr>
        <w:t>b</w:t>
      </w:r>
      <w:r w:rsidRPr="00F01FD5">
        <w:rPr>
          <w:spacing w:val="5"/>
        </w:rPr>
        <w:t>e</w:t>
      </w:r>
      <w:r w:rsidRPr="00F01FD5">
        <w:t>r</w:t>
      </w:r>
      <w:r w:rsidRPr="00F01FD5">
        <w:rPr>
          <w:spacing w:val="1"/>
        </w:rPr>
        <w:t xml:space="preserve"> </w:t>
      </w:r>
      <w:r w:rsidRPr="00F01FD5">
        <w:rPr>
          <w:spacing w:val="6"/>
        </w:rPr>
        <w:t>o</w:t>
      </w:r>
      <w:r w:rsidRPr="00F01FD5">
        <w:t>f</w:t>
      </w:r>
      <w:r w:rsidRPr="00F01FD5">
        <w:rPr>
          <w:spacing w:val="6"/>
        </w:rPr>
        <w:t xml:space="preserve"> </w:t>
      </w:r>
      <w:r w:rsidRPr="00F01FD5">
        <w:t>a</w:t>
      </w:r>
      <w:r w:rsidRPr="00F01FD5">
        <w:rPr>
          <w:spacing w:val="7"/>
        </w:rPr>
        <w:t xml:space="preserve"> </w:t>
      </w:r>
      <w:r w:rsidRPr="00F01FD5">
        <w:rPr>
          <w:spacing w:val="3"/>
        </w:rPr>
        <w:t>n</w:t>
      </w:r>
      <w:r w:rsidRPr="00F01FD5">
        <w:rPr>
          <w:spacing w:val="6"/>
        </w:rPr>
        <w:t>u</w:t>
      </w:r>
      <w:r w:rsidRPr="00F01FD5">
        <w:rPr>
          <w:spacing w:val="1"/>
        </w:rPr>
        <w:t>m</w:t>
      </w:r>
      <w:r w:rsidRPr="00F01FD5">
        <w:rPr>
          <w:spacing w:val="6"/>
        </w:rPr>
        <w:t>b</w:t>
      </w:r>
      <w:r w:rsidRPr="00F01FD5">
        <w:rPr>
          <w:spacing w:val="5"/>
        </w:rPr>
        <w:t>e</w:t>
      </w:r>
      <w:r w:rsidRPr="00F01FD5">
        <w:t>r</w:t>
      </w:r>
      <w:r w:rsidRPr="00F01FD5">
        <w:rPr>
          <w:spacing w:val="2"/>
        </w:rPr>
        <w:t xml:space="preserve"> </w:t>
      </w:r>
      <w:r w:rsidRPr="00F01FD5">
        <w:rPr>
          <w:spacing w:val="6"/>
        </w:rPr>
        <w:t>o</w:t>
      </w:r>
      <w:r w:rsidRPr="00F01FD5">
        <w:t xml:space="preserve">f </w:t>
      </w:r>
      <w:r w:rsidRPr="00F01FD5">
        <w:rPr>
          <w:spacing w:val="3"/>
        </w:rPr>
        <w:t>f</w:t>
      </w:r>
      <w:r w:rsidRPr="00F01FD5">
        <w:rPr>
          <w:spacing w:val="5"/>
        </w:rPr>
        <w:t>r</w:t>
      </w:r>
      <w:r w:rsidRPr="00F01FD5">
        <w:rPr>
          <w:spacing w:val="4"/>
        </w:rPr>
        <w:t>i</w:t>
      </w:r>
      <w:r w:rsidRPr="00F01FD5">
        <w:rPr>
          <w:spacing w:val="5"/>
        </w:rPr>
        <w:t>e</w:t>
      </w:r>
      <w:r w:rsidRPr="00F01FD5">
        <w:rPr>
          <w:spacing w:val="3"/>
        </w:rPr>
        <w:t>n</w:t>
      </w:r>
      <w:r w:rsidRPr="00F01FD5">
        <w:rPr>
          <w:spacing w:val="6"/>
        </w:rPr>
        <w:t>d</w:t>
      </w:r>
      <w:r w:rsidRPr="00F01FD5">
        <w:rPr>
          <w:spacing w:val="4"/>
        </w:rPr>
        <w:t>s</w:t>
      </w:r>
      <w:r w:rsidRPr="00F01FD5">
        <w:rPr>
          <w:spacing w:val="3"/>
        </w:rPr>
        <w:t>h</w:t>
      </w:r>
      <w:r w:rsidRPr="00F01FD5">
        <w:rPr>
          <w:spacing w:val="4"/>
        </w:rPr>
        <w:t>i</w:t>
      </w:r>
      <w:r w:rsidRPr="00F01FD5">
        <w:t>p</w:t>
      </w:r>
      <w:r w:rsidRPr="00F01FD5">
        <w:rPr>
          <w:spacing w:val="3"/>
        </w:rPr>
        <w:t xml:space="preserve"> </w:t>
      </w:r>
      <w:r w:rsidRPr="00F01FD5">
        <w:rPr>
          <w:spacing w:val="4"/>
        </w:rPr>
        <w:t>s</w:t>
      </w:r>
      <w:r w:rsidRPr="00F01FD5">
        <w:rPr>
          <w:spacing w:val="3"/>
        </w:rPr>
        <w:t>o</w:t>
      </w:r>
      <w:r w:rsidRPr="00F01FD5">
        <w:rPr>
          <w:spacing w:val="5"/>
        </w:rPr>
        <w:t>c</w:t>
      </w:r>
      <w:r w:rsidRPr="00F01FD5">
        <w:rPr>
          <w:spacing w:val="4"/>
        </w:rPr>
        <w:t>i</w:t>
      </w:r>
      <w:r w:rsidRPr="00F01FD5">
        <w:rPr>
          <w:spacing w:val="3"/>
        </w:rPr>
        <w:t>e</w:t>
      </w:r>
      <w:r w:rsidRPr="00F01FD5">
        <w:rPr>
          <w:spacing w:val="4"/>
        </w:rPr>
        <w:t>ti</w:t>
      </w:r>
      <w:r w:rsidRPr="00F01FD5">
        <w:rPr>
          <w:spacing w:val="5"/>
        </w:rPr>
        <w:t>e</w:t>
      </w:r>
      <w:r w:rsidRPr="00F01FD5">
        <w:t xml:space="preserve">s </w:t>
      </w:r>
      <w:r w:rsidRPr="00F01FD5">
        <w:rPr>
          <w:spacing w:val="5"/>
        </w:rPr>
        <w:t>a</w:t>
      </w:r>
      <w:r w:rsidRPr="00F01FD5">
        <w:rPr>
          <w:spacing w:val="3"/>
        </w:rPr>
        <w:t>n</w:t>
      </w:r>
      <w:r w:rsidRPr="00F01FD5">
        <w:t>d</w:t>
      </w:r>
      <w:r w:rsidRPr="00F01FD5">
        <w:rPr>
          <w:spacing w:val="8"/>
        </w:rPr>
        <w:t xml:space="preserve"> </w:t>
      </w:r>
      <w:r w:rsidRPr="00F01FD5">
        <w:rPr>
          <w:spacing w:val="4"/>
        </w:rPr>
        <w:t>i</w:t>
      </w:r>
      <w:r w:rsidRPr="00F01FD5">
        <w:t>s</w:t>
      </w:r>
      <w:r w:rsidRPr="00F01FD5">
        <w:rPr>
          <w:spacing w:val="6"/>
        </w:rPr>
        <w:t xml:space="preserve"> </w:t>
      </w:r>
      <w:r w:rsidRPr="00F01FD5">
        <w:rPr>
          <w:spacing w:val="5"/>
        </w:rPr>
        <w:t>a</w:t>
      </w:r>
      <w:r w:rsidRPr="00F01FD5">
        <w:rPr>
          <w:spacing w:val="2"/>
        </w:rPr>
        <w:t>l</w:t>
      </w:r>
      <w:r w:rsidRPr="00F01FD5">
        <w:rPr>
          <w:spacing w:val="4"/>
        </w:rPr>
        <w:t>s</w:t>
      </w:r>
      <w:r w:rsidRPr="00F01FD5">
        <w:t>o</w:t>
      </w:r>
      <w:r w:rsidRPr="00F01FD5">
        <w:rPr>
          <w:spacing w:val="8"/>
        </w:rPr>
        <w:t xml:space="preserve"> </w:t>
      </w:r>
      <w:r w:rsidRPr="00F01FD5">
        <w:t>a</w:t>
      </w:r>
      <w:r w:rsidRPr="00F01FD5">
        <w:rPr>
          <w:spacing w:val="7"/>
        </w:rPr>
        <w:t xml:space="preserve"> </w:t>
      </w:r>
      <w:r w:rsidRPr="00F01FD5">
        <w:rPr>
          <w:spacing w:val="3"/>
        </w:rPr>
        <w:t>v</w:t>
      </w:r>
      <w:r w:rsidRPr="00F01FD5">
        <w:rPr>
          <w:spacing w:val="6"/>
        </w:rPr>
        <w:t>o</w:t>
      </w:r>
      <w:r w:rsidRPr="00F01FD5">
        <w:rPr>
          <w:spacing w:val="4"/>
        </w:rPr>
        <w:t>l</w:t>
      </w:r>
      <w:r w:rsidRPr="00F01FD5">
        <w:rPr>
          <w:spacing w:val="3"/>
        </w:rPr>
        <w:t>un</w:t>
      </w:r>
      <w:r w:rsidRPr="00F01FD5">
        <w:rPr>
          <w:spacing w:val="4"/>
        </w:rPr>
        <w:t>t</w:t>
      </w:r>
      <w:r w:rsidRPr="00F01FD5">
        <w:rPr>
          <w:spacing w:val="3"/>
        </w:rPr>
        <w:t>e</w:t>
      </w:r>
      <w:r w:rsidRPr="00F01FD5">
        <w:rPr>
          <w:spacing w:val="5"/>
        </w:rPr>
        <w:t>e</w:t>
      </w:r>
      <w:r w:rsidRPr="00F01FD5">
        <w:t xml:space="preserve">r </w:t>
      </w:r>
      <w:r w:rsidRPr="00F01FD5">
        <w:rPr>
          <w:spacing w:val="3"/>
        </w:rPr>
        <w:t>fo</w:t>
      </w:r>
      <w:r w:rsidRPr="00F01FD5">
        <w:t>r</w:t>
      </w:r>
      <w:r w:rsidRPr="00F01FD5">
        <w:rPr>
          <w:spacing w:val="8"/>
        </w:rPr>
        <w:t xml:space="preserve"> </w:t>
      </w:r>
      <w:r w:rsidRPr="00F01FD5">
        <w:t>a</w:t>
      </w:r>
      <w:r w:rsidRPr="00F01FD5">
        <w:rPr>
          <w:spacing w:val="7"/>
        </w:rPr>
        <w:t xml:space="preserve"> </w:t>
      </w:r>
      <w:r w:rsidRPr="00F01FD5">
        <w:rPr>
          <w:spacing w:val="5"/>
        </w:rPr>
        <w:t>e</w:t>
      </w:r>
      <w:r w:rsidRPr="00F01FD5">
        <w:rPr>
          <w:spacing w:val="3"/>
        </w:rPr>
        <w:t>nv</w:t>
      </w:r>
      <w:r w:rsidRPr="00F01FD5">
        <w:rPr>
          <w:spacing w:val="4"/>
        </w:rPr>
        <w:t>i</w:t>
      </w:r>
      <w:r w:rsidRPr="00F01FD5">
        <w:rPr>
          <w:spacing w:val="3"/>
        </w:rPr>
        <w:t>r</w:t>
      </w:r>
      <w:r w:rsidRPr="00F01FD5">
        <w:rPr>
          <w:spacing w:val="6"/>
        </w:rPr>
        <w:t>o</w:t>
      </w:r>
      <w:r w:rsidRPr="00F01FD5">
        <w:rPr>
          <w:spacing w:val="1"/>
        </w:rPr>
        <w:t>nm</w:t>
      </w:r>
      <w:r w:rsidRPr="00F01FD5">
        <w:rPr>
          <w:spacing w:val="5"/>
        </w:rPr>
        <w:t>e</w:t>
      </w:r>
      <w:r w:rsidRPr="00F01FD5">
        <w:rPr>
          <w:spacing w:val="3"/>
        </w:rPr>
        <w:t>n</w:t>
      </w:r>
      <w:r w:rsidRPr="00F01FD5">
        <w:rPr>
          <w:spacing w:val="4"/>
        </w:rPr>
        <w:t>t</w:t>
      </w:r>
      <w:r w:rsidRPr="00F01FD5">
        <w:rPr>
          <w:spacing w:val="5"/>
        </w:rPr>
        <w:t>a</w:t>
      </w:r>
      <w:r w:rsidRPr="00F01FD5">
        <w:t>l</w:t>
      </w:r>
      <w:r w:rsidRPr="00F01FD5">
        <w:rPr>
          <w:spacing w:val="7"/>
        </w:rPr>
        <w:t xml:space="preserve"> </w:t>
      </w:r>
      <w:r w:rsidRPr="00F01FD5">
        <w:rPr>
          <w:spacing w:val="5"/>
        </w:rPr>
        <w:t>c</w:t>
      </w:r>
      <w:r w:rsidRPr="00F01FD5">
        <w:rPr>
          <w:spacing w:val="3"/>
        </w:rPr>
        <w:t>h</w:t>
      </w:r>
      <w:r w:rsidRPr="00F01FD5">
        <w:rPr>
          <w:spacing w:val="5"/>
        </w:rPr>
        <w:t>ar</w:t>
      </w:r>
      <w:r w:rsidRPr="00F01FD5">
        <w:rPr>
          <w:spacing w:val="4"/>
        </w:rPr>
        <w:t>i</w:t>
      </w:r>
      <w:r w:rsidRPr="00F01FD5">
        <w:rPr>
          <w:spacing w:val="6"/>
        </w:rPr>
        <w:t>t</w:t>
      </w:r>
      <w:r w:rsidRPr="00F01FD5">
        <w:rPr>
          <w:spacing w:val="1"/>
        </w:rPr>
        <w:t>y</w:t>
      </w:r>
      <w:r w:rsidRPr="00F01FD5">
        <w:t>.</w:t>
      </w:r>
    </w:p>
    <w:p w14:paraId="7836AEF6" w14:textId="77777777" w:rsidR="007C79E5" w:rsidRPr="00F01FD5" w:rsidRDefault="007C79E5">
      <w:pPr>
        <w:spacing w:line="200" w:lineRule="exact"/>
      </w:pPr>
    </w:p>
    <w:p w14:paraId="64E317FD" w14:textId="77777777" w:rsidR="007C79E5" w:rsidRPr="00F01FD5" w:rsidRDefault="007C79E5">
      <w:pPr>
        <w:spacing w:before="18" w:line="240" w:lineRule="exact"/>
        <w:rPr>
          <w:sz w:val="24"/>
          <w:szCs w:val="24"/>
        </w:rPr>
      </w:pPr>
    </w:p>
    <w:p w14:paraId="771C323A" w14:textId="77777777" w:rsidR="007C79E5" w:rsidRPr="00F01FD5" w:rsidRDefault="00F01FD5">
      <w:pPr>
        <w:sectPr w:rsidR="007C79E5" w:rsidRPr="00F01FD5">
          <w:type w:val="continuous"/>
          <w:pgSz w:w="11920" w:h="16840"/>
          <w:pgMar w:top="820" w:right="880" w:bottom="280" w:left="640" w:header="720" w:footer="720" w:gutter="0"/>
          <w:cols w:num="2" w:space="720" w:equalWidth="0">
            <w:col w:w="2197" w:space="1088"/>
            <w:col w:w="7115"/>
          </w:cols>
        </w:sectPr>
      </w:pPr>
      <w:r w:rsidRPr="00F01FD5">
        <w:rPr>
          <w:spacing w:val="9"/>
        </w:rPr>
        <w:t>R</w:t>
      </w:r>
      <w:r w:rsidRPr="00F01FD5">
        <w:rPr>
          <w:spacing w:val="10"/>
        </w:rPr>
        <w:t>E</w:t>
      </w:r>
      <w:r w:rsidRPr="00F01FD5">
        <w:rPr>
          <w:spacing w:val="9"/>
        </w:rPr>
        <w:t>F</w:t>
      </w:r>
      <w:r w:rsidRPr="00F01FD5">
        <w:rPr>
          <w:spacing w:val="10"/>
        </w:rPr>
        <w:t>E</w:t>
      </w:r>
      <w:r w:rsidRPr="00F01FD5">
        <w:rPr>
          <w:spacing w:val="9"/>
        </w:rPr>
        <w:t>R</w:t>
      </w:r>
      <w:r w:rsidRPr="00F01FD5">
        <w:rPr>
          <w:spacing w:val="10"/>
        </w:rPr>
        <w:t>EN</w:t>
      </w:r>
      <w:r w:rsidRPr="00F01FD5">
        <w:rPr>
          <w:spacing w:val="9"/>
        </w:rPr>
        <w:t>C</w:t>
      </w:r>
      <w:r w:rsidRPr="00F01FD5">
        <w:rPr>
          <w:spacing w:val="10"/>
        </w:rPr>
        <w:t>E</w:t>
      </w:r>
      <w:r w:rsidRPr="00F01FD5">
        <w:t>S</w:t>
      </w:r>
      <w:r w:rsidRPr="00F01FD5">
        <w:rPr>
          <w:spacing w:val="8"/>
        </w:rPr>
        <w:t xml:space="preserve"> </w:t>
      </w:r>
      <w:r w:rsidRPr="00F01FD5">
        <w:t>–</w:t>
      </w:r>
      <w:r w:rsidRPr="00F01FD5">
        <w:rPr>
          <w:spacing w:val="17"/>
        </w:rPr>
        <w:t xml:space="preserve"> </w:t>
      </w:r>
      <w:r w:rsidRPr="00F01FD5">
        <w:rPr>
          <w:spacing w:val="7"/>
        </w:rPr>
        <w:t>A</w:t>
      </w:r>
      <w:r w:rsidRPr="00F01FD5">
        <w:rPr>
          <w:spacing w:val="8"/>
        </w:rPr>
        <w:t>v</w:t>
      </w:r>
      <w:r w:rsidRPr="00F01FD5">
        <w:rPr>
          <w:spacing w:val="10"/>
        </w:rPr>
        <w:t>a</w:t>
      </w:r>
      <w:r w:rsidRPr="00F01FD5">
        <w:rPr>
          <w:spacing w:val="9"/>
        </w:rPr>
        <w:t>il</w:t>
      </w:r>
      <w:r w:rsidRPr="00F01FD5">
        <w:rPr>
          <w:spacing w:val="10"/>
        </w:rPr>
        <w:t>a</w:t>
      </w:r>
      <w:r w:rsidRPr="00F01FD5">
        <w:rPr>
          <w:spacing w:val="11"/>
        </w:rPr>
        <w:t>b</w:t>
      </w:r>
      <w:r w:rsidRPr="00F01FD5">
        <w:rPr>
          <w:spacing w:val="9"/>
        </w:rPr>
        <w:t>l</w:t>
      </w:r>
      <w:r w:rsidRPr="00F01FD5">
        <w:t>e</w:t>
      </w:r>
      <w:r w:rsidRPr="00F01FD5">
        <w:rPr>
          <w:spacing w:val="9"/>
        </w:rPr>
        <w:t xml:space="preserve"> </w:t>
      </w:r>
      <w:r w:rsidRPr="00F01FD5">
        <w:rPr>
          <w:spacing w:val="11"/>
        </w:rPr>
        <w:t>o</w:t>
      </w:r>
      <w:r w:rsidRPr="00F01FD5">
        <w:t>n</w:t>
      </w:r>
      <w:r w:rsidRPr="00F01FD5">
        <w:rPr>
          <w:spacing w:val="16"/>
        </w:rPr>
        <w:t xml:space="preserve"> </w:t>
      </w:r>
      <w:r w:rsidRPr="00F01FD5">
        <w:rPr>
          <w:spacing w:val="8"/>
        </w:rPr>
        <w:t>r</w:t>
      </w:r>
      <w:r w:rsidRPr="00F01FD5">
        <w:rPr>
          <w:spacing w:val="10"/>
        </w:rPr>
        <w:t>e</w:t>
      </w:r>
      <w:r w:rsidRPr="00F01FD5">
        <w:rPr>
          <w:spacing w:val="11"/>
        </w:rPr>
        <w:t>q</w:t>
      </w:r>
      <w:r w:rsidRPr="00F01FD5">
        <w:rPr>
          <w:spacing w:val="8"/>
        </w:rPr>
        <w:t>u</w:t>
      </w:r>
      <w:r w:rsidRPr="00F01FD5">
        <w:rPr>
          <w:spacing w:val="10"/>
        </w:rPr>
        <w:t>e</w:t>
      </w:r>
      <w:r w:rsidRPr="00F01FD5">
        <w:rPr>
          <w:spacing w:val="9"/>
        </w:rPr>
        <w:t>s</w:t>
      </w:r>
      <w:r w:rsidRPr="00F01FD5">
        <w:rPr>
          <w:spacing w:val="14"/>
        </w:rPr>
        <w:t>t</w:t>
      </w:r>
      <w:r w:rsidRPr="00F01FD5">
        <w:t>.</w:t>
      </w:r>
    </w:p>
    <w:p w14:paraId="7DEE00D5" w14:textId="6D1AE841" w:rsidR="007C79E5" w:rsidRPr="00F01FD5" w:rsidRDefault="007C79E5">
      <w:pPr>
        <w:ind w:left="107" w:right="84"/>
      </w:pPr>
    </w:p>
    <w:sectPr w:rsidR="007C79E5" w:rsidRPr="00F01FD5">
      <w:pgSz w:w="11920" w:h="16840"/>
      <w:pgMar w:top="1320" w:right="1040" w:bottom="280" w:left="10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B0085B"/>
    <w:multiLevelType w:val="multilevel"/>
    <w:tmpl w:val="7102F36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79E5"/>
    <w:rsid w:val="007C79E5"/>
    <w:rsid w:val="00F01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5C9A5773"/>
  <w15:docId w15:val="{EA8CFFE8-4138-4E5C-91FF-0F10E3EF5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F01FD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1F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ubaid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377</Words>
  <Characters>2154</Characters>
  <Application>Microsoft Office Word</Application>
  <DocSecurity>0</DocSecurity>
  <Lines>17</Lines>
  <Paragraphs>5</Paragraphs>
  <ScaleCrop>false</ScaleCrop>
  <Company/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2021-06-22T05:20:00Z</dcterms:created>
  <dcterms:modified xsi:type="dcterms:W3CDTF">2021-06-22T05:25:00Z</dcterms:modified>
</cp:coreProperties>
</file>